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3B9" w:rsidRPr="00DB1062" w:rsidRDefault="00A733B9" w:rsidP="00A733B9">
      <w:pPr>
        <w:pStyle w:val="1"/>
        <w:ind w:left="142" w:right="140" w:firstLine="0"/>
        <w:rPr>
          <w:b w:val="0"/>
        </w:rPr>
      </w:pPr>
      <w:r w:rsidRPr="00DB1062">
        <w:rPr>
          <w:b w:val="0"/>
        </w:rPr>
        <w:t xml:space="preserve">Фамилия </w:t>
      </w:r>
      <w:r w:rsidRPr="00DB1062">
        <w:rPr>
          <w:b w:val="0"/>
        </w:rPr>
        <w:tab/>
        <w:t>__________________________ Имя____________________</w:t>
      </w:r>
      <w:r w:rsidRPr="00DB1062">
        <w:rPr>
          <w:b w:val="0"/>
        </w:rPr>
        <w:tab/>
        <w:t xml:space="preserve">Школа_____  </w:t>
      </w:r>
    </w:p>
    <w:p w:rsidR="00A733B9" w:rsidRPr="00836F75" w:rsidRDefault="00A733B9" w:rsidP="00A733B9">
      <w:pPr>
        <w:ind w:left="142"/>
      </w:pPr>
      <w:r w:rsidRPr="00DB1062">
        <w:t>Класс</w:t>
      </w:r>
      <w:r w:rsidRPr="00DB1062">
        <w:tab/>
      </w:r>
      <w:r>
        <w:t>__________________________</w:t>
      </w:r>
      <w:r w:rsidRPr="00836F75">
        <w:tab/>
      </w:r>
    </w:p>
    <w:tbl>
      <w:tblPr>
        <w:tblStyle w:val="a7"/>
        <w:tblpPr w:leftFromText="180" w:rightFromText="180" w:vertAnchor="text" w:horzAnchor="page" w:tblpX="8875" w:tblpY="169"/>
        <w:tblW w:w="2518" w:type="dxa"/>
        <w:tblLook w:val="01E0"/>
      </w:tblPr>
      <w:tblGrid>
        <w:gridCol w:w="2518"/>
      </w:tblGrid>
      <w:tr w:rsidR="00A733B9" w:rsidTr="004829FB">
        <w:tc>
          <w:tcPr>
            <w:tcW w:w="2518" w:type="dxa"/>
          </w:tcPr>
          <w:p w:rsidR="00A733B9" w:rsidRDefault="00A733B9" w:rsidP="004829FB">
            <w:pPr>
              <w:pStyle w:val="21"/>
              <w:rPr>
                <w:b/>
              </w:rPr>
            </w:pPr>
            <w:r w:rsidRPr="00836F75">
              <w:t>Шифр</w:t>
            </w:r>
          </w:p>
        </w:tc>
      </w:tr>
    </w:tbl>
    <w:p w:rsidR="00A733B9" w:rsidRDefault="00A733B9" w:rsidP="00A733B9">
      <w:pPr>
        <w:pStyle w:val="21"/>
        <w:spacing w:line="240" w:lineRule="auto"/>
        <w:ind w:firstLine="1134"/>
        <w:jc w:val="center"/>
        <w:rPr>
          <w:b/>
        </w:rPr>
      </w:pPr>
      <w:r>
        <w:rPr>
          <w:b/>
        </w:rPr>
        <w:t xml:space="preserve">Бланк </w:t>
      </w:r>
      <w:r w:rsidRPr="00836F75">
        <w:rPr>
          <w:b/>
        </w:rPr>
        <w:t xml:space="preserve">ответов на задания </w:t>
      </w:r>
      <w:r>
        <w:rPr>
          <w:b/>
        </w:rPr>
        <w:t>муниципального этапа</w:t>
      </w:r>
      <w:r>
        <w:rPr>
          <w:b/>
        </w:rPr>
        <w:br/>
      </w:r>
      <w:r w:rsidRPr="00836F75">
        <w:rPr>
          <w:b/>
        </w:rPr>
        <w:t>Всероссийской олимпиады школьников по биологии.</w:t>
      </w:r>
    </w:p>
    <w:p w:rsidR="00A733B9" w:rsidRPr="00836F75" w:rsidRDefault="00A733B9" w:rsidP="00A733B9">
      <w:pPr>
        <w:pStyle w:val="21"/>
        <w:spacing w:line="240" w:lineRule="auto"/>
        <w:ind w:firstLine="1134"/>
        <w:jc w:val="center"/>
        <w:rPr>
          <w:b/>
        </w:rPr>
      </w:pPr>
      <w:r w:rsidRPr="00836F75">
        <w:rPr>
          <w:b/>
        </w:rPr>
        <w:t>20</w:t>
      </w:r>
      <w:r>
        <w:rPr>
          <w:b/>
        </w:rPr>
        <w:t>1</w:t>
      </w:r>
      <w:r>
        <w:rPr>
          <w:b/>
          <w:lang w:val="en-US"/>
        </w:rPr>
        <w:t>6</w:t>
      </w:r>
      <w:r>
        <w:rPr>
          <w:b/>
        </w:rPr>
        <w:t>/1</w:t>
      </w:r>
      <w:r>
        <w:rPr>
          <w:b/>
          <w:lang w:val="en-US"/>
        </w:rPr>
        <w:t>7</w:t>
      </w:r>
      <w:r>
        <w:rPr>
          <w:b/>
        </w:rPr>
        <w:t xml:space="preserve"> уч.</w:t>
      </w:r>
      <w:r w:rsidRPr="00836F75">
        <w:rPr>
          <w:b/>
        </w:rPr>
        <w:t xml:space="preserve"> год. 11 класс</w:t>
      </w:r>
    </w:p>
    <w:p w:rsidR="00A733B9" w:rsidRDefault="00A733B9" w:rsidP="00A733B9">
      <w:pPr>
        <w:pStyle w:val="1"/>
        <w:kinsoku w:val="0"/>
        <w:overflowPunct w:val="0"/>
        <w:ind w:left="686" w:firstLine="0"/>
        <w:rPr>
          <w:b w:val="0"/>
          <w:bCs w:val="0"/>
        </w:rPr>
      </w:pPr>
      <w:r>
        <w:rPr>
          <w:spacing w:val="1"/>
        </w:rPr>
        <w:t>Ч</w:t>
      </w:r>
      <w:r>
        <w:t>а</w:t>
      </w:r>
      <w:r>
        <w:rPr>
          <w:spacing w:val="-1"/>
        </w:rPr>
        <w:t>с</w:t>
      </w:r>
      <w:r>
        <w:rPr>
          <w:spacing w:val="1"/>
        </w:rPr>
        <w:t>т</w:t>
      </w:r>
      <w:r>
        <w:t>ь 1.</w:t>
      </w:r>
      <w:r>
        <w:rPr>
          <w:spacing w:val="1"/>
        </w:rPr>
        <w:t xml:space="preserve"> </w:t>
      </w:r>
    </w:p>
    <w:p w:rsidR="00A733B9" w:rsidRDefault="00A733B9" w:rsidP="00A733B9">
      <w:pPr>
        <w:kinsoku w:val="0"/>
        <w:overflowPunct w:val="0"/>
        <w:spacing w:before="71"/>
        <w:ind w:left="686"/>
      </w:pPr>
      <w:r>
        <w:br w:type="column"/>
      </w:r>
    </w:p>
    <w:p w:rsidR="00A733B9" w:rsidRDefault="00A733B9" w:rsidP="00A733B9">
      <w:pPr>
        <w:kinsoku w:val="0"/>
        <w:overflowPunct w:val="0"/>
        <w:spacing w:before="71"/>
        <w:ind w:left="686"/>
      </w:pPr>
    </w:p>
    <w:p w:rsidR="00A733B9" w:rsidRDefault="00A733B9" w:rsidP="00A733B9">
      <w:pPr>
        <w:kinsoku w:val="0"/>
        <w:overflowPunct w:val="0"/>
        <w:spacing w:before="71"/>
        <w:ind w:left="-9498" w:right="962" w:firstLine="142"/>
        <w:sectPr w:rsidR="00A733B9" w:rsidSect="00A4272F">
          <w:footerReference w:type="default" r:id="rId7"/>
          <w:pgSz w:w="11904" w:h="16840"/>
          <w:pgMar w:top="142" w:right="460" w:bottom="940" w:left="1134" w:header="0" w:footer="756" w:gutter="0"/>
          <w:cols w:num="2" w:space="720" w:equalWidth="0">
            <w:col w:w="9488" w:space="2"/>
            <w:col w:w="820"/>
          </w:cols>
          <w:noEndnote/>
        </w:sect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000"/>
      </w:tblPr>
      <w:tblGrid>
        <w:gridCol w:w="903"/>
        <w:gridCol w:w="874"/>
        <w:gridCol w:w="874"/>
        <w:gridCol w:w="874"/>
        <w:gridCol w:w="874"/>
        <w:gridCol w:w="874"/>
        <w:gridCol w:w="873"/>
        <w:gridCol w:w="874"/>
        <w:gridCol w:w="874"/>
        <w:gridCol w:w="875"/>
        <w:gridCol w:w="873"/>
      </w:tblGrid>
      <w:tr w:rsidR="00A733B9" w:rsidRPr="00A4272F" w:rsidTr="004829FB">
        <w:trPr>
          <w:trHeight w:hRule="exact" w:val="288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/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353" w:right="349"/>
              <w:jc w:val="center"/>
            </w:pPr>
            <w:r w:rsidRPr="00A4272F">
              <w:rPr>
                <w:b/>
                <w:bCs/>
              </w:rPr>
              <w:t>1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353" w:right="349"/>
              <w:jc w:val="center"/>
            </w:pPr>
            <w:r w:rsidRPr="00A4272F">
              <w:rPr>
                <w:b/>
                <w:bCs/>
              </w:rPr>
              <w:t>2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353" w:right="349"/>
              <w:jc w:val="center"/>
            </w:pPr>
            <w:r w:rsidRPr="00A4272F">
              <w:rPr>
                <w:b/>
                <w:bCs/>
              </w:rPr>
              <w:t>3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353" w:right="348"/>
              <w:jc w:val="center"/>
            </w:pPr>
            <w:r w:rsidRPr="00A4272F">
              <w:rPr>
                <w:b/>
                <w:bCs/>
              </w:rPr>
              <w:t>4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353" w:right="349"/>
              <w:jc w:val="center"/>
            </w:pPr>
            <w:r w:rsidRPr="00A4272F">
              <w:rPr>
                <w:b/>
                <w:bCs/>
              </w:rPr>
              <w:t>5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353" w:right="349"/>
              <w:jc w:val="center"/>
            </w:pPr>
            <w:r w:rsidRPr="00A4272F">
              <w:rPr>
                <w:b/>
                <w:bCs/>
              </w:rPr>
              <w:t>6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353" w:right="348"/>
              <w:jc w:val="center"/>
            </w:pPr>
            <w:r w:rsidRPr="00A4272F">
              <w:rPr>
                <w:b/>
                <w:bCs/>
              </w:rPr>
              <w:t>7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353" w:right="349"/>
              <w:jc w:val="center"/>
            </w:pPr>
            <w:r w:rsidRPr="00A4272F">
              <w:rPr>
                <w:b/>
                <w:bCs/>
              </w:rPr>
              <w:t>8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353" w:right="349"/>
              <w:jc w:val="center"/>
            </w:pPr>
            <w:r w:rsidRPr="00A4272F">
              <w:rPr>
                <w:b/>
                <w:bCs/>
              </w:rPr>
              <w:t>9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291" w:right="291"/>
              <w:jc w:val="center"/>
            </w:pPr>
            <w:r w:rsidRPr="00A4272F">
              <w:rPr>
                <w:b/>
                <w:bCs/>
              </w:rPr>
              <w:t>10</w:t>
            </w:r>
          </w:p>
        </w:tc>
      </w:tr>
      <w:tr w:rsidR="00A733B9" w:rsidRPr="00A4272F" w:rsidTr="004829FB">
        <w:trPr>
          <w:trHeight w:hRule="exact" w:val="523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before="6" w:line="110" w:lineRule="exact"/>
            </w:pPr>
          </w:p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104"/>
            </w:pPr>
            <w:r w:rsidRPr="00A4272F">
              <w:rPr>
                <w:b/>
                <w:bCs/>
              </w:rPr>
              <w:t>1</w:t>
            </w:r>
            <w:r w:rsidRPr="00A4272F">
              <w:rPr>
                <w:b/>
                <w:bCs/>
                <w:spacing w:val="1"/>
              </w:rPr>
              <w:t>-</w:t>
            </w:r>
            <w:r w:rsidRPr="00A4272F">
              <w:rPr>
                <w:b/>
                <w:bCs/>
              </w:rPr>
              <w:t>10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53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50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53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48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291"/>
              <w:jc w:val="center"/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53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48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53"/>
              <w:jc w:val="center"/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47"/>
              <w:jc w:val="center"/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51"/>
              <w:jc w:val="center"/>
            </w:pPr>
          </w:p>
        </w:tc>
      </w:tr>
      <w:tr w:rsidR="00A733B9" w:rsidRPr="00A4272F" w:rsidTr="004829FB">
        <w:trPr>
          <w:trHeight w:hRule="exact" w:val="529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before="6" w:line="110" w:lineRule="exact"/>
            </w:pPr>
          </w:p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104"/>
            </w:pPr>
            <w:r w:rsidRPr="00A4272F">
              <w:rPr>
                <w:b/>
                <w:bCs/>
              </w:rPr>
              <w:t>11</w:t>
            </w:r>
            <w:r w:rsidRPr="00A4272F">
              <w:rPr>
                <w:b/>
                <w:bCs/>
                <w:spacing w:val="1"/>
              </w:rPr>
              <w:t>-</w:t>
            </w:r>
            <w:r w:rsidRPr="00A4272F">
              <w:rPr>
                <w:b/>
                <w:bCs/>
              </w:rPr>
              <w:t>20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53" w:right="346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53" w:right="346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63" w:right="360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53" w:right="355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47" w:right="346"/>
              <w:jc w:val="center"/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47" w:right="346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53" w:right="346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53" w:right="356"/>
              <w:jc w:val="center"/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53" w:right="346"/>
              <w:jc w:val="center"/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47" w:right="346"/>
              <w:jc w:val="center"/>
            </w:pPr>
          </w:p>
        </w:tc>
      </w:tr>
      <w:tr w:rsidR="00A733B9" w:rsidRPr="00A4272F" w:rsidTr="004829FB">
        <w:trPr>
          <w:trHeight w:hRule="exact" w:val="528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before="6" w:line="110" w:lineRule="exact"/>
            </w:pPr>
          </w:p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104"/>
            </w:pPr>
            <w:r w:rsidRPr="00A4272F">
              <w:rPr>
                <w:b/>
                <w:bCs/>
              </w:rPr>
              <w:t>21</w:t>
            </w:r>
            <w:r w:rsidRPr="00A4272F">
              <w:rPr>
                <w:b/>
                <w:bCs/>
                <w:spacing w:val="1"/>
              </w:rPr>
              <w:t>-</w:t>
            </w:r>
            <w:r w:rsidRPr="00A4272F">
              <w:rPr>
                <w:b/>
                <w:bCs/>
              </w:rPr>
              <w:t>30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291" w:right="289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50" w:right="349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53" w:right="355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48" w:right="346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291" w:right="289"/>
              <w:jc w:val="center"/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53" w:right="355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64" w:right="361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47" w:right="346"/>
              <w:jc w:val="center"/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53" w:right="355"/>
              <w:jc w:val="center"/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47" w:right="346"/>
              <w:jc w:val="center"/>
            </w:pPr>
          </w:p>
        </w:tc>
      </w:tr>
      <w:tr w:rsidR="00A733B9" w:rsidRPr="00A4272F" w:rsidTr="004829FB">
        <w:trPr>
          <w:trHeight w:hRule="exact" w:val="523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before="6" w:line="110" w:lineRule="exact"/>
            </w:pPr>
          </w:p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104"/>
            </w:pPr>
            <w:r w:rsidRPr="00A4272F">
              <w:rPr>
                <w:b/>
                <w:bCs/>
              </w:rPr>
              <w:t>31</w:t>
            </w:r>
            <w:r w:rsidRPr="00A4272F">
              <w:rPr>
                <w:b/>
                <w:bCs/>
                <w:spacing w:val="1"/>
              </w:rPr>
              <w:t>-</w:t>
            </w:r>
            <w:r w:rsidRPr="00A4272F">
              <w:rPr>
                <w:b/>
                <w:bCs/>
              </w:rPr>
              <w:t>40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53" w:right="356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50" w:right="349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53" w:right="346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53" w:right="355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53" w:right="346"/>
              <w:jc w:val="center"/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51" w:right="349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54" w:right="356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53" w:right="356"/>
              <w:jc w:val="center"/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47" w:right="346"/>
              <w:jc w:val="center"/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53" w:right="346"/>
              <w:jc w:val="center"/>
            </w:pPr>
          </w:p>
        </w:tc>
      </w:tr>
      <w:tr w:rsidR="00A733B9" w:rsidRPr="00A4272F" w:rsidTr="004829FB">
        <w:trPr>
          <w:trHeight w:hRule="exact" w:val="528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before="6" w:line="110" w:lineRule="exact"/>
            </w:pPr>
          </w:p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104"/>
            </w:pPr>
            <w:r w:rsidRPr="00A4272F">
              <w:rPr>
                <w:b/>
                <w:bCs/>
              </w:rPr>
              <w:t>41</w:t>
            </w:r>
            <w:r w:rsidRPr="00A4272F">
              <w:rPr>
                <w:b/>
                <w:bCs/>
                <w:spacing w:val="1"/>
              </w:rPr>
              <w:t>-</w:t>
            </w:r>
            <w:r w:rsidRPr="00A4272F">
              <w:rPr>
                <w:b/>
                <w:bCs/>
              </w:rPr>
              <w:t>50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47" w:right="346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53" w:right="346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63" w:right="360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53" w:right="355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291" w:right="289"/>
              <w:jc w:val="center"/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47" w:right="346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53" w:right="346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53" w:right="346"/>
              <w:jc w:val="center"/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47" w:right="346"/>
              <w:jc w:val="center"/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47" w:right="346"/>
              <w:jc w:val="center"/>
            </w:pPr>
          </w:p>
        </w:tc>
      </w:tr>
      <w:tr w:rsidR="00A733B9" w:rsidRPr="00A4272F" w:rsidTr="004829FB">
        <w:trPr>
          <w:trHeight w:hRule="exact" w:val="523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before="6" w:line="110" w:lineRule="exact"/>
            </w:pPr>
          </w:p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104"/>
            </w:pPr>
            <w:r w:rsidRPr="00A4272F">
              <w:rPr>
                <w:b/>
                <w:bCs/>
              </w:rPr>
              <w:t>51</w:t>
            </w:r>
            <w:r w:rsidRPr="00A4272F">
              <w:rPr>
                <w:b/>
                <w:bCs/>
                <w:spacing w:val="1"/>
              </w:rPr>
              <w:t>-</w:t>
            </w:r>
            <w:r w:rsidRPr="00A4272F">
              <w:rPr>
                <w:b/>
                <w:bCs/>
              </w:rPr>
              <w:t>60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47" w:right="346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53" w:right="355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63" w:right="360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48" w:right="346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291" w:right="289"/>
              <w:jc w:val="center"/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47" w:right="346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64" w:right="361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53" w:right="356"/>
              <w:jc w:val="center"/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53" w:right="355"/>
              <w:jc w:val="center"/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53" w:right="355"/>
              <w:jc w:val="center"/>
            </w:pPr>
          </w:p>
        </w:tc>
      </w:tr>
    </w:tbl>
    <w:p w:rsidR="00A733B9" w:rsidRPr="00A4272F" w:rsidRDefault="00A733B9" w:rsidP="00A733B9">
      <w:pPr>
        <w:kinsoku w:val="0"/>
        <w:overflowPunct w:val="0"/>
        <w:spacing w:before="69"/>
        <w:ind w:left="686"/>
      </w:pPr>
      <w:r w:rsidRPr="00A4272F">
        <w:rPr>
          <w:b/>
          <w:bCs/>
          <w:spacing w:val="1"/>
        </w:rPr>
        <w:t>Ч</w:t>
      </w:r>
      <w:r w:rsidRPr="00A4272F">
        <w:rPr>
          <w:b/>
          <w:bCs/>
        </w:rPr>
        <w:t>а</w:t>
      </w:r>
      <w:r w:rsidRPr="00A4272F">
        <w:rPr>
          <w:b/>
          <w:bCs/>
          <w:spacing w:val="-1"/>
        </w:rPr>
        <w:t>с</w:t>
      </w:r>
      <w:r w:rsidRPr="00A4272F">
        <w:rPr>
          <w:b/>
          <w:bCs/>
          <w:spacing w:val="1"/>
        </w:rPr>
        <w:t>т</w:t>
      </w:r>
      <w:r w:rsidRPr="00A4272F">
        <w:rPr>
          <w:b/>
          <w:bCs/>
        </w:rPr>
        <w:t>ь 2.</w:t>
      </w:r>
      <w:r w:rsidRPr="00A4272F">
        <w:rPr>
          <w:b/>
          <w:bCs/>
          <w:spacing w:val="1"/>
        </w:rPr>
        <w:t xml:space="preserve"> </w:t>
      </w: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000"/>
      </w:tblPr>
      <w:tblGrid>
        <w:gridCol w:w="903"/>
        <w:gridCol w:w="874"/>
        <w:gridCol w:w="874"/>
        <w:gridCol w:w="874"/>
        <w:gridCol w:w="874"/>
        <w:gridCol w:w="874"/>
        <w:gridCol w:w="873"/>
        <w:gridCol w:w="874"/>
        <w:gridCol w:w="874"/>
        <w:gridCol w:w="875"/>
        <w:gridCol w:w="873"/>
      </w:tblGrid>
      <w:tr w:rsidR="00A733B9" w:rsidRPr="00A4272F" w:rsidTr="004829FB">
        <w:trPr>
          <w:trHeight w:hRule="exact" w:val="284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/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353" w:right="349"/>
              <w:jc w:val="center"/>
            </w:pPr>
            <w:r w:rsidRPr="00A4272F">
              <w:rPr>
                <w:b/>
                <w:bCs/>
              </w:rPr>
              <w:t>1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353" w:right="349"/>
              <w:jc w:val="center"/>
            </w:pPr>
            <w:r w:rsidRPr="00A4272F">
              <w:rPr>
                <w:b/>
                <w:bCs/>
              </w:rPr>
              <w:t>2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353" w:right="349"/>
              <w:jc w:val="center"/>
            </w:pPr>
            <w:r w:rsidRPr="00A4272F">
              <w:rPr>
                <w:b/>
                <w:bCs/>
              </w:rPr>
              <w:t>3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353" w:right="348"/>
              <w:jc w:val="center"/>
            </w:pPr>
            <w:r w:rsidRPr="00A4272F">
              <w:rPr>
                <w:b/>
                <w:bCs/>
              </w:rPr>
              <w:t>4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353" w:right="349"/>
              <w:jc w:val="center"/>
            </w:pPr>
            <w:r w:rsidRPr="00A4272F">
              <w:rPr>
                <w:b/>
                <w:bCs/>
              </w:rPr>
              <w:t>5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353" w:right="349"/>
              <w:jc w:val="center"/>
            </w:pPr>
            <w:r w:rsidRPr="00A4272F">
              <w:rPr>
                <w:b/>
                <w:bCs/>
              </w:rPr>
              <w:t>6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353" w:right="348"/>
              <w:jc w:val="center"/>
            </w:pPr>
            <w:r w:rsidRPr="00A4272F">
              <w:rPr>
                <w:b/>
                <w:bCs/>
              </w:rPr>
              <w:t>7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353" w:right="349"/>
              <w:jc w:val="center"/>
            </w:pPr>
            <w:r w:rsidRPr="00A4272F">
              <w:rPr>
                <w:b/>
                <w:bCs/>
              </w:rPr>
              <w:t>8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353" w:right="349"/>
              <w:jc w:val="center"/>
            </w:pPr>
            <w:r w:rsidRPr="00A4272F">
              <w:rPr>
                <w:b/>
                <w:bCs/>
              </w:rPr>
              <w:t>9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291" w:right="291"/>
              <w:jc w:val="center"/>
            </w:pPr>
            <w:r w:rsidRPr="00A4272F">
              <w:rPr>
                <w:b/>
                <w:bCs/>
              </w:rPr>
              <w:t>10</w:t>
            </w:r>
          </w:p>
        </w:tc>
      </w:tr>
      <w:tr w:rsidR="00A733B9" w:rsidRPr="00A4272F" w:rsidTr="004829FB">
        <w:trPr>
          <w:trHeight w:hRule="exact" w:val="566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104"/>
            </w:pPr>
            <w:r w:rsidRPr="00A4272F">
              <w:rPr>
                <w:b/>
                <w:bCs/>
              </w:rPr>
              <w:t>1</w:t>
            </w:r>
            <w:r w:rsidRPr="00A4272F">
              <w:rPr>
                <w:b/>
                <w:bCs/>
                <w:spacing w:val="1"/>
              </w:rPr>
              <w:t>-</w:t>
            </w:r>
            <w:r w:rsidRPr="00A4272F">
              <w:rPr>
                <w:b/>
                <w:bCs/>
              </w:rPr>
              <w:t>10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291" w:right="289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53" w:right="355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53" w:right="346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48" w:right="346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47" w:right="346"/>
              <w:jc w:val="center"/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53" w:right="355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54" w:right="356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53" w:right="356"/>
              <w:jc w:val="center"/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47" w:right="346"/>
              <w:jc w:val="center"/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53" w:right="355"/>
              <w:jc w:val="center"/>
            </w:pPr>
          </w:p>
        </w:tc>
      </w:tr>
      <w:tr w:rsidR="00A733B9" w:rsidRPr="00A4272F" w:rsidTr="004829FB">
        <w:trPr>
          <w:trHeight w:hRule="exact" w:val="562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104"/>
            </w:pPr>
            <w:r w:rsidRPr="00A4272F">
              <w:rPr>
                <w:b/>
                <w:bCs/>
              </w:rPr>
              <w:t>11</w:t>
            </w:r>
            <w:r w:rsidRPr="00A4272F">
              <w:rPr>
                <w:b/>
                <w:bCs/>
                <w:spacing w:val="1"/>
              </w:rPr>
              <w:t>-</w:t>
            </w:r>
            <w:r w:rsidRPr="00A4272F">
              <w:rPr>
                <w:b/>
                <w:bCs/>
              </w:rPr>
              <w:t>15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53" w:right="356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50" w:right="349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63" w:right="360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53" w:right="346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353" w:right="346"/>
              <w:jc w:val="center"/>
            </w:pPr>
          </w:p>
        </w:tc>
        <w:tc>
          <w:tcPr>
            <w:tcW w:w="4369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733B9" w:rsidRPr="00A4272F" w:rsidRDefault="00A733B9" w:rsidP="004829FB"/>
        </w:tc>
      </w:tr>
    </w:tbl>
    <w:p w:rsidR="00A733B9" w:rsidRPr="00A4272F" w:rsidRDefault="00A733B9" w:rsidP="00A733B9">
      <w:pPr>
        <w:kinsoku w:val="0"/>
        <w:overflowPunct w:val="0"/>
        <w:spacing w:before="69"/>
        <w:ind w:left="686"/>
      </w:pPr>
      <w:r w:rsidRPr="00A4272F">
        <w:rPr>
          <w:b/>
          <w:bCs/>
          <w:spacing w:val="1"/>
        </w:rPr>
        <w:t>Ч</w:t>
      </w:r>
      <w:r w:rsidRPr="00A4272F">
        <w:rPr>
          <w:b/>
          <w:bCs/>
        </w:rPr>
        <w:t>а</w:t>
      </w:r>
      <w:r w:rsidRPr="00A4272F">
        <w:rPr>
          <w:b/>
          <w:bCs/>
          <w:spacing w:val="-1"/>
        </w:rPr>
        <w:t>с</w:t>
      </w:r>
      <w:r w:rsidRPr="00A4272F">
        <w:rPr>
          <w:b/>
          <w:bCs/>
          <w:spacing w:val="1"/>
        </w:rPr>
        <w:t>т</w:t>
      </w:r>
      <w:r w:rsidRPr="00A4272F">
        <w:rPr>
          <w:b/>
          <w:bCs/>
        </w:rPr>
        <w:t>ь 3.</w:t>
      </w:r>
      <w:r w:rsidRPr="00A4272F">
        <w:rPr>
          <w:b/>
          <w:bCs/>
          <w:spacing w:val="1"/>
        </w:rPr>
        <w:t xml:space="preserve"> </w:t>
      </w: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04"/>
        <w:gridCol w:w="576"/>
        <w:gridCol w:w="576"/>
        <w:gridCol w:w="577"/>
        <w:gridCol w:w="576"/>
        <w:gridCol w:w="576"/>
        <w:gridCol w:w="576"/>
        <w:gridCol w:w="577"/>
        <w:gridCol w:w="581"/>
        <w:gridCol w:w="576"/>
        <w:gridCol w:w="576"/>
        <w:gridCol w:w="576"/>
        <w:gridCol w:w="577"/>
        <w:gridCol w:w="576"/>
        <w:gridCol w:w="576"/>
        <w:gridCol w:w="576"/>
      </w:tblGrid>
      <w:tr w:rsidR="00A733B9" w:rsidRPr="00A4272F" w:rsidTr="004829FB">
        <w:trPr>
          <w:trHeight w:hRule="exact" w:val="288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358" w:right="352"/>
              <w:jc w:val="center"/>
            </w:pPr>
            <w:r w:rsidRPr="00A4272F">
              <w:rPr>
                <w:b/>
                <w:bCs/>
              </w:rPr>
              <w:t>№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204" w:right="200"/>
              <w:jc w:val="center"/>
            </w:pPr>
            <w:r w:rsidRPr="00A4272F">
              <w:rPr>
                <w:b/>
                <w:bCs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205" w:right="200"/>
              <w:jc w:val="center"/>
            </w:pPr>
            <w:r w:rsidRPr="00A4272F">
              <w:rPr>
                <w:b/>
                <w:bCs/>
              </w:rPr>
              <w:t>2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4"/>
              <w:jc w:val="center"/>
            </w:pPr>
            <w:r w:rsidRPr="00A4272F">
              <w:rPr>
                <w:b/>
                <w:bCs/>
              </w:rPr>
              <w:t>3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200" w:right="195"/>
              <w:jc w:val="center"/>
            </w:pPr>
            <w:r w:rsidRPr="00A4272F">
              <w:rPr>
                <w:b/>
                <w:bCs/>
              </w:rPr>
              <w:t>4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204" w:right="200"/>
              <w:jc w:val="center"/>
            </w:pPr>
            <w:r w:rsidRPr="00A4272F">
              <w:rPr>
                <w:b/>
                <w:bCs/>
              </w:rPr>
              <w:t>5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205" w:right="200"/>
              <w:jc w:val="center"/>
            </w:pPr>
            <w:r w:rsidRPr="00A4272F">
              <w:rPr>
                <w:b/>
                <w:bCs/>
              </w:rPr>
              <w:t>6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204" w:right="200"/>
              <w:jc w:val="center"/>
            </w:pPr>
            <w:r w:rsidRPr="00A4272F">
              <w:rPr>
                <w:b/>
                <w:bCs/>
              </w:rPr>
              <w:t>7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72" w:lineRule="exact"/>
              <w:jc w:val="center"/>
            </w:pPr>
            <w:r w:rsidRPr="00A4272F">
              <w:rPr>
                <w:b/>
                <w:bCs/>
              </w:rPr>
              <w:t>8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195" w:right="200"/>
              <w:jc w:val="center"/>
            </w:pPr>
            <w:r w:rsidRPr="00A4272F">
              <w:rPr>
                <w:b/>
                <w:bCs/>
              </w:rPr>
              <w:t>9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158"/>
            </w:pPr>
            <w:r w:rsidRPr="00A4272F">
              <w:rPr>
                <w:b/>
                <w:bCs/>
              </w:rPr>
              <w:t>10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162"/>
            </w:pPr>
            <w:r w:rsidRPr="00A4272F">
              <w:rPr>
                <w:b/>
                <w:bCs/>
              </w:rPr>
              <w:t>11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162"/>
            </w:pPr>
            <w:r w:rsidRPr="00A4272F">
              <w:rPr>
                <w:b/>
                <w:bCs/>
              </w:rPr>
              <w:t>12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162"/>
            </w:pPr>
            <w:r w:rsidRPr="00A4272F">
              <w:rPr>
                <w:b/>
                <w:bCs/>
              </w:rPr>
              <w:t>13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162"/>
            </w:pPr>
            <w:r w:rsidRPr="00A4272F">
              <w:rPr>
                <w:b/>
                <w:bCs/>
              </w:rPr>
              <w:t>14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162"/>
            </w:pPr>
            <w:r w:rsidRPr="00A4272F">
              <w:rPr>
                <w:b/>
                <w:bCs/>
              </w:rPr>
              <w:t>15</w:t>
            </w:r>
          </w:p>
        </w:tc>
      </w:tr>
      <w:tr w:rsidR="00A733B9" w:rsidRPr="00A4272F" w:rsidTr="004829FB">
        <w:trPr>
          <w:trHeight w:hRule="exact" w:val="562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67" w:lineRule="exact"/>
              <w:ind w:left="229"/>
            </w:pPr>
            <w:r w:rsidRPr="00A4272F">
              <w:t>пр</w:t>
            </w:r>
            <w:r w:rsidRPr="00A4272F">
              <w:rPr>
                <w:spacing w:val="-1"/>
              </w:rPr>
              <w:t>а</w:t>
            </w:r>
            <w:r w:rsidRPr="00A4272F">
              <w:rPr>
                <w:spacing w:val="1"/>
              </w:rPr>
              <w:t>в</w:t>
            </w:r>
            <w:r w:rsidRPr="00A4272F">
              <w:t>.</w:t>
            </w:r>
          </w:p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74" w:lineRule="exact"/>
              <w:ind w:left="229"/>
            </w:pPr>
            <w:r w:rsidRPr="00A4272F">
              <w:rPr>
                <w:spacing w:val="-2"/>
              </w:rPr>
              <w:t>"</w:t>
            </w:r>
            <w:r w:rsidRPr="00A4272F">
              <w:rPr>
                <w:spacing w:val="4"/>
              </w:rPr>
              <w:t>Д</w:t>
            </w:r>
            <w:r w:rsidRPr="00A4272F">
              <w:rPr>
                <w:spacing w:val="-6"/>
              </w:rPr>
              <w:t>А</w:t>
            </w:r>
            <w:r w:rsidRPr="00A4272F">
              <w:t>"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175" w:right="175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/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171" w:right="171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175" w:right="175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176" w:right="175"/>
              <w:jc w:val="center"/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176" w:right="180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171" w:right="180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176" w:right="175"/>
              <w:jc w:val="center"/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176" w:right="175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/>
        </w:tc>
      </w:tr>
      <w:tr w:rsidR="00A733B9" w:rsidRPr="00A4272F" w:rsidTr="004829FB">
        <w:trPr>
          <w:trHeight w:hRule="exact" w:val="562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67" w:lineRule="exact"/>
              <w:ind w:left="143"/>
            </w:pPr>
            <w:r w:rsidRPr="00A4272F">
              <w:t>н</w:t>
            </w:r>
            <w:r w:rsidRPr="00A4272F">
              <w:rPr>
                <w:spacing w:val="-1"/>
              </w:rPr>
              <w:t>е</w:t>
            </w:r>
            <w:r w:rsidRPr="00A4272F">
              <w:t>пр</w:t>
            </w:r>
            <w:r w:rsidRPr="00A4272F">
              <w:rPr>
                <w:spacing w:val="-1"/>
              </w:rPr>
              <w:t>а</w:t>
            </w:r>
            <w:r w:rsidRPr="00A4272F">
              <w:t>в</w:t>
            </w:r>
          </w:p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74" w:lineRule="exact"/>
              <w:ind w:left="167"/>
            </w:pPr>
            <w:r w:rsidRPr="00A4272F">
              <w:rPr>
                <w:spacing w:val="-2"/>
              </w:rPr>
              <w:t>"</w:t>
            </w:r>
            <w:r w:rsidRPr="00A4272F">
              <w:t>Н</w:t>
            </w:r>
            <w:r w:rsidRPr="00A4272F">
              <w:rPr>
                <w:spacing w:val="1"/>
              </w:rPr>
              <w:t>ЕТ</w:t>
            </w:r>
            <w:r w:rsidRPr="00A4272F">
              <w:t>"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176" w:right="175"/>
              <w:jc w:val="center"/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175" w:right="175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/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175" w:right="175"/>
              <w:jc w:val="center"/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166" w:right="175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/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176" w:right="175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176" w:right="175"/>
              <w:jc w:val="center"/>
            </w:pPr>
          </w:p>
        </w:tc>
      </w:tr>
      <w:tr w:rsidR="00A733B9" w:rsidRPr="00A4272F" w:rsidTr="004829FB">
        <w:trPr>
          <w:trHeight w:hRule="exact" w:val="284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358" w:right="352"/>
              <w:jc w:val="center"/>
            </w:pPr>
            <w:r w:rsidRPr="00A4272F">
              <w:rPr>
                <w:b/>
                <w:bCs/>
              </w:rPr>
              <w:t>№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162"/>
            </w:pPr>
            <w:r w:rsidRPr="00A4272F">
              <w:rPr>
                <w:b/>
                <w:bCs/>
              </w:rPr>
              <w:t>16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162"/>
            </w:pPr>
            <w:r w:rsidRPr="00A4272F">
              <w:rPr>
                <w:b/>
                <w:bCs/>
              </w:rPr>
              <w:t>17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162"/>
            </w:pPr>
            <w:r w:rsidRPr="00A4272F">
              <w:rPr>
                <w:b/>
                <w:bCs/>
              </w:rPr>
              <w:t>18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162"/>
            </w:pPr>
            <w:r w:rsidRPr="00A4272F">
              <w:rPr>
                <w:b/>
                <w:bCs/>
              </w:rPr>
              <w:t>19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162"/>
            </w:pPr>
            <w:r w:rsidRPr="00A4272F">
              <w:rPr>
                <w:b/>
                <w:bCs/>
              </w:rPr>
              <w:t>20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162"/>
            </w:pPr>
            <w:r w:rsidRPr="00A4272F">
              <w:rPr>
                <w:b/>
                <w:bCs/>
              </w:rPr>
              <w:t>21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162"/>
            </w:pPr>
            <w:r w:rsidRPr="00A4272F">
              <w:rPr>
                <w:b/>
                <w:bCs/>
              </w:rPr>
              <w:t>22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162"/>
            </w:pPr>
            <w:r w:rsidRPr="00A4272F">
              <w:rPr>
                <w:b/>
                <w:bCs/>
              </w:rPr>
              <w:t>23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157"/>
            </w:pPr>
            <w:r w:rsidRPr="00A4272F">
              <w:rPr>
                <w:b/>
                <w:bCs/>
              </w:rPr>
              <w:t>24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158"/>
            </w:pPr>
            <w:r w:rsidRPr="00A4272F">
              <w:rPr>
                <w:b/>
                <w:bCs/>
              </w:rPr>
              <w:t>25</w:t>
            </w:r>
          </w:p>
        </w:tc>
        <w:tc>
          <w:tcPr>
            <w:tcW w:w="2881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733B9" w:rsidRPr="00A4272F" w:rsidRDefault="00A733B9" w:rsidP="004829FB"/>
        </w:tc>
      </w:tr>
      <w:tr w:rsidR="00A733B9" w:rsidRPr="00A4272F" w:rsidTr="004829FB">
        <w:trPr>
          <w:trHeight w:hRule="exact" w:val="566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74" w:lineRule="exact"/>
              <w:ind w:left="229" w:right="232"/>
            </w:pPr>
            <w:r w:rsidRPr="00A4272F">
              <w:t>пр</w:t>
            </w:r>
            <w:r w:rsidRPr="00A4272F">
              <w:rPr>
                <w:spacing w:val="-1"/>
              </w:rPr>
              <w:t>а</w:t>
            </w:r>
            <w:r w:rsidRPr="00A4272F">
              <w:rPr>
                <w:spacing w:val="1"/>
              </w:rPr>
              <w:t>в</w:t>
            </w:r>
            <w:r w:rsidRPr="00A4272F">
              <w:t xml:space="preserve">. </w:t>
            </w:r>
            <w:r w:rsidRPr="00A4272F">
              <w:rPr>
                <w:spacing w:val="-2"/>
              </w:rPr>
              <w:t>"</w:t>
            </w:r>
            <w:r w:rsidRPr="00A4272F">
              <w:rPr>
                <w:spacing w:val="4"/>
              </w:rPr>
              <w:t>Д</w:t>
            </w:r>
            <w:r w:rsidRPr="00A4272F">
              <w:rPr>
                <w:spacing w:val="-6"/>
              </w:rPr>
              <w:t>А</w:t>
            </w:r>
            <w:r w:rsidRPr="00A4272F">
              <w:t>"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176" w:right="175"/>
              <w:jc w:val="center"/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171" w:right="171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175" w:right="175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/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176" w:right="180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/>
        </w:tc>
        <w:tc>
          <w:tcPr>
            <w:tcW w:w="2881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733B9" w:rsidRPr="00A4272F" w:rsidRDefault="00A733B9" w:rsidP="004829FB"/>
        </w:tc>
      </w:tr>
      <w:tr w:rsidR="00A733B9" w:rsidRPr="00A4272F" w:rsidTr="004829FB">
        <w:trPr>
          <w:trHeight w:hRule="exact" w:val="562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67" w:lineRule="exact"/>
              <w:ind w:left="143"/>
            </w:pPr>
            <w:r w:rsidRPr="00A4272F">
              <w:t>н</w:t>
            </w:r>
            <w:r w:rsidRPr="00A4272F">
              <w:rPr>
                <w:spacing w:val="-1"/>
              </w:rPr>
              <w:t>е</w:t>
            </w:r>
            <w:r w:rsidRPr="00A4272F">
              <w:t>пр</w:t>
            </w:r>
            <w:r w:rsidRPr="00A4272F">
              <w:rPr>
                <w:spacing w:val="-1"/>
              </w:rPr>
              <w:t>а</w:t>
            </w:r>
            <w:r w:rsidRPr="00A4272F">
              <w:t>в</w:t>
            </w:r>
          </w:p>
          <w:p w:rsidR="00A733B9" w:rsidRPr="00A4272F" w:rsidRDefault="00A733B9" w:rsidP="004829FB">
            <w:pPr>
              <w:pStyle w:val="TableParagraph"/>
              <w:kinsoku w:val="0"/>
              <w:overflowPunct w:val="0"/>
              <w:spacing w:line="274" w:lineRule="exact"/>
              <w:ind w:left="167"/>
            </w:pPr>
            <w:r w:rsidRPr="00A4272F">
              <w:rPr>
                <w:spacing w:val="-2"/>
              </w:rPr>
              <w:t>"</w:t>
            </w:r>
            <w:r w:rsidRPr="00A4272F">
              <w:t>Н</w:t>
            </w:r>
            <w:r w:rsidRPr="00A4272F">
              <w:rPr>
                <w:spacing w:val="1"/>
              </w:rPr>
              <w:t>Е</w:t>
            </w:r>
            <w:r w:rsidRPr="00A4272F">
              <w:rPr>
                <w:spacing w:val="2"/>
              </w:rPr>
              <w:t>Т</w:t>
            </w:r>
            <w:r w:rsidRPr="00A4272F">
              <w:t>"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spacing w:before="5" w:line="120" w:lineRule="exact"/>
            </w:pPr>
          </w:p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175" w:right="175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/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175" w:right="175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176" w:right="175"/>
              <w:jc w:val="center"/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175" w:right="175"/>
              <w:jc w:val="center"/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166" w:right="175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171" w:right="180"/>
              <w:jc w:val="center"/>
            </w:pPr>
          </w:p>
        </w:tc>
        <w:tc>
          <w:tcPr>
            <w:tcW w:w="2881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733B9" w:rsidRPr="00A4272F" w:rsidRDefault="00A733B9" w:rsidP="004829FB">
            <w:pPr>
              <w:pStyle w:val="TableParagraph"/>
              <w:kinsoku w:val="0"/>
              <w:overflowPunct w:val="0"/>
              <w:ind w:left="171" w:right="180"/>
              <w:jc w:val="center"/>
            </w:pPr>
          </w:p>
        </w:tc>
      </w:tr>
    </w:tbl>
    <w:p w:rsidR="00A733B9" w:rsidRDefault="00A733B9" w:rsidP="00A733B9">
      <w:pPr>
        <w:kinsoku w:val="0"/>
        <w:overflowPunct w:val="0"/>
        <w:spacing w:before="69"/>
        <w:ind w:left="686"/>
      </w:pPr>
      <w:r>
        <w:rPr>
          <w:b/>
          <w:bCs/>
          <w:spacing w:val="1"/>
        </w:rPr>
        <w:t>Ч</w:t>
      </w:r>
      <w:r>
        <w:rPr>
          <w:b/>
          <w:bCs/>
        </w:rPr>
        <w:t>а</w:t>
      </w:r>
      <w:r>
        <w:rPr>
          <w:b/>
          <w:bCs/>
          <w:spacing w:val="-1"/>
        </w:rPr>
        <w:t>с</w:t>
      </w:r>
      <w:r>
        <w:rPr>
          <w:b/>
          <w:bCs/>
          <w:spacing w:val="1"/>
        </w:rPr>
        <w:t>т</w:t>
      </w:r>
      <w:r>
        <w:rPr>
          <w:b/>
          <w:bCs/>
        </w:rPr>
        <w:t>ь 4.</w:t>
      </w:r>
      <w:r>
        <w:rPr>
          <w:b/>
          <w:bCs/>
          <w:spacing w:val="1"/>
        </w:rPr>
        <w:t xml:space="preserve"> </w:t>
      </w:r>
    </w:p>
    <w:p w:rsidR="00A733B9" w:rsidRDefault="00A733B9" w:rsidP="00A733B9">
      <w:pPr>
        <w:numPr>
          <w:ilvl w:val="0"/>
          <w:numId w:val="3"/>
        </w:numPr>
        <w:tabs>
          <w:tab w:val="left" w:pos="364"/>
        </w:tabs>
        <w:kinsoku w:val="0"/>
        <w:overflowPunct w:val="0"/>
        <w:spacing w:line="274" w:lineRule="exact"/>
        <w:ind w:left="364"/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77"/>
        <w:gridCol w:w="1335"/>
        <w:gridCol w:w="1330"/>
        <w:gridCol w:w="1335"/>
        <w:gridCol w:w="1330"/>
        <w:gridCol w:w="1335"/>
      </w:tblGrid>
      <w:tr w:rsidR="00A733B9" w:rsidTr="004829FB">
        <w:trPr>
          <w:trHeight w:hRule="exact" w:val="283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733B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104"/>
              <w:rPr>
                <w:b/>
              </w:rPr>
            </w:pPr>
            <w:r w:rsidRPr="00A733B9">
              <w:rPr>
                <w:b/>
              </w:rPr>
              <w:t>Заболевания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583" w:right="579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584" w:right="575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584" w:right="579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585" w:right="575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584" w:right="579"/>
              <w:jc w:val="center"/>
            </w:pPr>
            <w:r>
              <w:rPr>
                <w:b/>
                <w:bCs/>
              </w:rPr>
              <w:t>5</w:t>
            </w:r>
          </w:p>
        </w:tc>
      </w:tr>
      <w:tr w:rsidR="00A733B9" w:rsidTr="004829FB">
        <w:trPr>
          <w:trHeight w:hRule="exact" w:val="28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733B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104"/>
              <w:rPr>
                <w:b/>
              </w:rPr>
            </w:pPr>
            <w:r w:rsidRPr="00A733B9">
              <w:rPr>
                <w:b/>
              </w:rPr>
              <w:t>Группы организмов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Default="00A733B9" w:rsidP="004829FB">
            <w:pPr>
              <w:pStyle w:val="TableParagraph"/>
              <w:kinsoku w:val="0"/>
              <w:overflowPunct w:val="0"/>
              <w:spacing w:line="267" w:lineRule="exact"/>
              <w:ind w:left="555" w:right="555"/>
              <w:jc w:val="center"/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Default="00A733B9" w:rsidP="004829FB">
            <w:pPr>
              <w:pStyle w:val="TableParagraph"/>
              <w:kinsoku w:val="0"/>
              <w:overflowPunct w:val="0"/>
              <w:spacing w:line="267" w:lineRule="exact"/>
              <w:ind w:left="574" w:right="567"/>
              <w:jc w:val="center"/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Default="00A733B9" w:rsidP="004829FB">
            <w:pPr>
              <w:pStyle w:val="TableParagraph"/>
              <w:kinsoku w:val="0"/>
              <w:overflowPunct w:val="0"/>
              <w:spacing w:line="267" w:lineRule="exact"/>
              <w:ind w:left="575" w:right="571"/>
              <w:jc w:val="center"/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Default="00A733B9" w:rsidP="004829FB">
            <w:pPr>
              <w:pStyle w:val="TableParagraph"/>
              <w:kinsoku w:val="0"/>
              <w:overflowPunct w:val="0"/>
              <w:spacing w:line="267" w:lineRule="exact"/>
              <w:ind w:left="8"/>
              <w:jc w:val="center"/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Default="00A733B9" w:rsidP="004829FB">
            <w:pPr>
              <w:pStyle w:val="TableParagraph"/>
              <w:kinsoku w:val="0"/>
              <w:overflowPunct w:val="0"/>
              <w:spacing w:line="267" w:lineRule="exact"/>
              <w:ind w:left="556" w:right="555"/>
              <w:jc w:val="center"/>
            </w:pPr>
          </w:p>
        </w:tc>
      </w:tr>
    </w:tbl>
    <w:p w:rsidR="00A733B9" w:rsidRDefault="00A733B9" w:rsidP="00A733B9">
      <w:pPr>
        <w:numPr>
          <w:ilvl w:val="0"/>
          <w:numId w:val="3"/>
        </w:numPr>
        <w:tabs>
          <w:tab w:val="left" w:pos="364"/>
        </w:tabs>
        <w:kinsoku w:val="0"/>
        <w:overflowPunct w:val="0"/>
        <w:spacing w:before="69"/>
        <w:ind w:left="364"/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77"/>
        <w:gridCol w:w="1335"/>
        <w:gridCol w:w="1330"/>
        <w:gridCol w:w="1335"/>
        <w:gridCol w:w="1330"/>
        <w:gridCol w:w="1335"/>
      </w:tblGrid>
      <w:tr w:rsidR="00A733B9" w:rsidRPr="00A733B9" w:rsidTr="004829FB">
        <w:trPr>
          <w:trHeight w:hRule="exact" w:val="28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733B9" w:rsidRDefault="00A733B9" w:rsidP="004829FB">
            <w:pPr>
              <w:pStyle w:val="TableParagraph"/>
              <w:kinsoku w:val="0"/>
              <w:overflowPunct w:val="0"/>
              <w:ind w:left="104"/>
              <w:rPr>
                <w:b/>
              </w:rPr>
            </w:pPr>
            <w:r w:rsidRPr="00A733B9">
              <w:rPr>
                <w:b/>
              </w:rPr>
              <w:t>Животные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733B9" w:rsidRDefault="00A733B9" w:rsidP="004829FB">
            <w:pPr>
              <w:pStyle w:val="TableParagraph"/>
              <w:kinsoku w:val="0"/>
              <w:overflowPunct w:val="0"/>
              <w:ind w:left="583" w:right="579"/>
              <w:jc w:val="center"/>
              <w:rPr>
                <w:b/>
              </w:rPr>
            </w:pPr>
            <w:r w:rsidRPr="00A733B9">
              <w:rPr>
                <w:b/>
                <w:bCs/>
              </w:rPr>
              <w:t>1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733B9" w:rsidRDefault="00A733B9" w:rsidP="004829FB">
            <w:pPr>
              <w:pStyle w:val="TableParagraph"/>
              <w:kinsoku w:val="0"/>
              <w:overflowPunct w:val="0"/>
              <w:ind w:left="584" w:right="575"/>
              <w:jc w:val="center"/>
              <w:rPr>
                <w:b/>
              </w:rPr>
            </w:pPr>
            <w:r w:rsidRPr="00A733B9">
              <w:rPr>
                <w:b/>
                <w:bCs/>
              </w:rPr>
              <w:t>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733B9" w:rsidRDefault="00A733B9" w:rsidP="004829FB">
            <w:pPr>
              <w:pStyle w:val="TableParagraph"/>
              <w:kinsoku w:val="0"/>
              <w:overflowPunct w:val="0"/>
              <w:ind w:left="584" w:right="579"/>
              <w:jc w:val="center"/>
              <w:rPr>
                <w:b/>
              </w:rPr>
            </w:pPr>
            <w:r w:rsidRPr="00A733B9">
              <w:rPr>
                <w:b/>
                <w:bCs/>
              </w:rPr>
              <w:t>3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733B9" w:rsidRDefault="00A733B9" w:rsidP="004829FB">
            <w:pPr>
              <w:pStyle w:val="TableParagraph"/>
              <w:kinsoku w:val="0"/>
              <w:overflowPunct w:val="0"/>
              <w:ind w:left="585" w:right="575"/>
              <w:jc w:val="center"/>
              <w:rPr>
                <w:b/>
              </w:rPr>
            </w:pPr>
            <w:r w:rsidRPr="00A733B9">
              <w:rPr>
                <w:b/>
                <w:bCs/>
              </w:rPr>
              <w:t>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733B9" w:rsidRDefault="00A733B9" w:rsidP="004829FB">
            <w:pPr>
              <w:pStyle w:val="TableParagraph"/>
              <w:kinsoku w:val="0"/>
              <w:overflowPunct w:val="0"/>
              <w:ind w:left="584" w:right="579"/>
              <w:jc w:val="center"/>
              <w:rPr>
                <w:b/>
              </w:rPr>
            </w:pPr>
            <w:r w:rsidRPr="00A733B9">
              <w:rPr>
                <w:b/>
                <w:bCs/>
              </w:rPr>
              <w:t>5</w:t>
            </w:r>
          </w:p>
        </w:tc>
      </w:tr>
      <w:tr w:rsidR="00A733B9" w:rsidRPr="00A733B9" w:rsidTr="004829FB">
        <w:trPr>
          <w:trHeight w:hRule="exact" w:val="28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733B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104"/>
              <w:rPr>
                <w:b/>
              </w:rPr>
            </w:pPr>
            <w:r w:rsidRPr="00A733B9">
              <w:rPr>
                <w:b/>
              </w:rPr>
              <w:t>Личинки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733B9" w:rsidRDefault="00A733B9" w:rsidP="004829FB">
            <w:pPr>
              <w:pStyle w:val="TableParagraph"/>
              <w:kinsoku w:val="0"/>
              <w:overflowPunct w:val="0"/>
              <w:spacing w:line="267" w:lineRule="exact"/>
              <w:ind w:left="575" w:right="571"/>
              <w:jc w:val="center"/>
              <w:rPr>
                <w:b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733B9" w:rsidRDefault="00A733B9" w:rsidP="004829FB">
            <w:pPr>
              <w:pStyle w:val="TableParagraph"/>
              <w:kinsoku w:val="0"/>
              <w:overflowPunct w:val="0"/>
              <w:spacing w:line="267" w:lineRule="exact"/>
              <w:ind w:left="4"/>
              <w:jc w:val="center"/>
              <w:rPr>
                <w:b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733B9" w:rsidRDefault="00A733B9" w:rsidP="004829FB">
            <w:pPr>
              <w:pStyle w:val="TableParagraph"/>
              <w:kinsoku w:val="0"/>
              <w:overflowPunct w:val="0"/>
              <w:spacing w:line="267" w:lineRule="exact"/>
              <w:ind w:left="575" w:right="571"/>
              <w:jc w:val="center"/>
              <w:rPr>
                <w:b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733B9" w:rsidRDefault="00A733B9" w:rsidP="004829FB">
            <w:pPr>
              <w:pStyle w:val="TableParagraph"/>
              <w:kinsoku w:val="0"/>
              <w:overflowPunct w:val="0"/>
              <w:spacing w:line="267" w:lineRule="exact"/>
              <w:ind w:left="556" w:right="550"/>
              <w:jc w:val="center"/>
              <w:rPr>
                <w:b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733B9" w:rsidRDefault="00A733B9" w:rsidP="004829FB">
            <w:pPr>
              <w:pStyle w:val="TableParagraph"/>
              <w:kinsoku w:val="0"/>
              <w:overflowPunct w:val="0"/>
              <w:spacing w:line="267" w:lineRule="exact"/>
              <w:ind w:left="556" w:right="549"/>
              <w:jc w:val="center"/>
              <w:rPr>
                <w:b/>
              </w:rPr>
            </w:pPr>
          </w:p>
        </w:tc>
      </w:tr>
    </w:tbl>
    <w:p w:rsidR="00A733B9" w:rsidRDefault="00A733B9" w:rsidP="00A733B9">
      <w:pPr>
        <w:numPr>
          <w:ilvl w:val="0"/>
          <w:numId w:val="3"/>
        </w:numPr>
        <w:tabs>
          <w:tab w:val="left" w:pos="364"/>
        </w:tabs>
        <w:kinsoku w:val="0"/>
        <w:overflowPunct w:val="0"/>
        <w:spacing w:before="69"/>
        <w:ind w:left="364"/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77"/>
        <w:gridCol w:w="1335"/>
        <w:gridCol w:w="1330"/>
        <w:gridCol w:w="1335"/>
        <w:gridCol w:w="1330"/>
        <w:gridCol w:w="1335"/>
      </w:tblGrid>
      <w:tr w:rsidR="00A733B9" w:rsidTr="004829FB">
        <w:trPr>
          <w:trHeight w:hRule="exact" w:val="562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733B9" w:rsidRDefault="00A733B9" w:rsidP="004829FB">
            <w:pPr>
              <w:pStyle w:val="TableParagraph"/>
              <w:kinsoku w:val="0"/>
              <w:overflowPunct w:val="0"/>
              <w:spacing w:before="2"/>
              <w:ind w:left="104"/>
              <w:rPr>
                <w:b/>
              </w:rPr>
            </w:pPr>
            <w:r w:rsidRPr="00A733B9">
              <w:rPr>
                <w:b/>
              </w:rPr>
              <w:t>Функции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Default="00A733B9" w:rsidP="004829FB">
            <w:pPr>
              <w:pStyle w:val="TableParagraph"/>
              <w:kinsoku w:val="0"/>
              <w:overflowPunct w:val="0"/>
              <w:spacing w:before="5" w:line="130" w:lineRule="exact"/>
              <w:rPr>
                <w:sz w:val="13"/>
                <w:szCs w:val="13"/>
              </w:rPr>
            </w:pPr>
          </w:p>
          <w:p w:rsidR="00A733B9" w:rsidRDefault="00A733B9" w:rsidP="004829FB">
            <w:pPr>
              <w:pStyle w:val="TableParagraph"/>
              <w:kinsoku w:val="0"/>
              <w:overflowPunct w:val="0"/>
              <w:ind w:left="583" w:right="579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Default="00A733B9" w:rsidP="004829FB">
            <w:pPr>
              <w:pStyle w:val="TableParagraph"/>
              <w:kinsoku w:val="0"/>
              <w:overflowPunct w:val="0"/>
              <w:spacing w:before="5" w:line="130" w:lineRule="exact"/>
              <w:rPr>
                <w:sz w:val="13"/>
                <w:szCs w:val="13"/>
              </w:rPr>
            </w:pPr>
          </w:p>
          <w:p w:rsidR="00A733B9" w:rsidRDefault="00A733B9" w:rsidP="004829FB">
            <w:pPr>
              <w:pStyle w:val="TableParagraph"/>
              <w:kinsoku w:val="0"/>
              <w:overflowPunct w:val="0"/>
              <w:ind w:left="584" w:right="575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Default="00A733B9" w:rsidP="004829FB">
            <w:pPr>
              <w:pStyle w:val="TableParagraph"/>
              <w:kinsoku w:val="0"/>
              <w:overflowPunct w:val="0"/>
              <w:spacing w:before="5" w:line="130" w:lineRule="exact"/>
              <w:rPr>
                <w:sz w:val="13"/>
                <w:szCs w:val="13"/>
              </w:rPr>
            </w:pPr>
          </w:p>
          <w:p w:rsidR="00A733B9" w:rsidRDefault="00A733B9" w:rsidP="004829FB">
            <w:pPr>
              <w:pStyle w:val="TableParagraph"/>
              <w:kinsoku w:val="0"/>
              <w:overflowPunct w:val="0"/>
              <w:ind w:left="584" w:right="579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Default="00A733B9" w:rsidP="004829FB">
            <w:pPr>
              <w:pStyle w:val="TableParagraph"/>
              <w:kinsoku w:val="0"/>
              <w:overflowPunct w:val="0"/>
              <w:spacing w:before="5" w:line="130" w:lineRule="exact"/>
              <w:rPr>
                <w:sz w:val="13"/>
                <w:szCs w:val="13"/>
              </w:rPr>
            </w:pPr>
          </w:p>
          <w:p w:rsidR="00A733B9" w:rsidRDefault="00A733B9" w:rsidP="004829FB">
            <w:pPr>
              <w:pStyle w:val="TableParagraph"/>
              <w:kinsoku w:val="0"/>
              <w:overflowPunct w:val="0"/>
              <w:ind w:left="585" w:right="575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Default="00A733B9" w:rsidP="004829FB">
            <w:pPr>
              <w:pStyle w:val="TableParagraph"/>
              <w:kinsoku w:val="0"/>
              <w:overflowPunct w:val="0"/>
              <w:spacing w:before="5" w:line="130" w:lineRule="exact"/>
              <w:rPr>
                <w:sz w:val="13"/>
                <w:szCs w:val="13"/>
              </w:rPr>
            </w:pPr>
          </w:p>
          <w:p w:rsidR="00A733B9" w:rsidRDefault="00A733B9" w:rsidP="004829FB">
            <w:pPr>
              <w:pStyle w:val="TableParagraph"/>
              <w:kinsoku w:val="0"/>
              <w:overflowPunct w:val="0"/>
              <w:ind w:left="584" w:right="579"/>
              <w:jc w:val="center"/>
            </w:pPr>
            <w:r>
              <w:rPr>
                <w:b/>
                <w:bCs/>
              </w:rPr>
              <w:t>5</w:t>
            </w:r>
          </w:p>
        </w:tc>
      </w:tr>
      <w:tr w:rsidR="00A733B9" w:rsidTr="004829FB">
        <w:trPr>
          <w:trHeight w:hRule="exact" w:val="289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733B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104"/>
              <w:rPr>
                <w:b/>
              </w:rPr>
            </w:pPr>
            <w:r w:rsidRPr="00A733B9">
              <w:rPr>
                <w:b/>
              </w:rPr>
              <w:t>Гормон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Default="00A733B9" w:rsidP="004829FB">
            <w:pPr>
              <w:pStyle w:val="TableParagraph"/>
              <w:kinsoku w:val="0"/>
              <w:overflowPunct w:val="0"/>
              <w:spacing w:line="267" w:lineRule="exact"/>
              <w:ind w:left="555" w:right="555"/>
              <w:jc w:val="center"/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Default="00A733B9" w:rsidP="004829FB">
            <w:pPr>
              <w:pStyle w:val="TableParagraph"/>
              <w:kinsoku w:val="0"/>
              <w:overflowPunct w:val="0"/>
              <w:spacing w:line="267" w:lineRule="exact"/>
              <w:ind w:left="574" w:right="567"/>
              <w:jc w:val="center"/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Default="00A733B9" w:rsidP="004829FB">
            <w:pPr>
              <w:pStyle w:val="TableParagraph"/>
              <w:kinsoku w:val="0"/>
              <w:overflowPunct w:val="0"/>
              <w:spacing w:line="267" w:lineRule="exact"/>
              <w:ind w:left="575" w:right="571"/>
              <w:jc w:val="center"/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Default="00A733B9" w:rsidP="004829FB">
            <w:pPr>
              <w:pStyle w:val="TableParagraph"/>
              <w:kinsoku w:val="0"/>
              <w:overflowPunct w:val="0"/>
              <w:spacing w:line="267" w:lineRule="exact"/>
              <w:ind w:left="556" w:right="550"/>
              <w:jc w:val="center"/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Default="00A733B9" w:rsidP="004829FB">
            <w:pPr>
              <w:pStyle w:val="TableParagraph"/>
              <w:kinsoku w:val="0"/>
              <w:overflowPunct w:val="0"/>
              <w:spacing w:line="267" w:lineRule="exact"/>
              <w:ind w:left="556" w:right="555"/>
              <w:jc w:val="center"/>
            </w:pPr>
          </w:p>
        </w:tc>
      </w:tr>
    </w:tbl>
    <w:p w:rsidR="00A733B9" w:rsidRDefault="00A733B9" w:rsidP="00A733B9">
      <w:pPr>
        <w:numPr>
          <w:ilvl w:val="0"/>
          <w:numId w:val="3"/>
        </w:numPr>
        <w:tabs>
          <w:tab w:val="left" w:pos="364"/>
        </w:tabs>
        <w:kinsoku w:val="0"/>
        <w:overflowPunct w:val="0"/>
        <w:spacing w:before="69"/>
        <w:ind w:left="364"/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977"/>
        <w:gridCol w:w="1335"/>
        <w:gridCol w:w="1330"/>
        <w:gridCol w:w="1335"/>
        <w:gridCol w:w="1330"/>
        <w:gridCol w:w="1335"/>
      </w:tblGrid>
      <w:tr w:rsidR="00A733B9" w:rsidTr="00FE01D9">
        <w:trPr>
          <w:trHeight w:hRule="exact" w:val="288"/>
        </w:trPr>
        <w:tc>
          <w:tcPr>
            <w:tcW w:w="2977" w:type="dxa"/>
          </w:tcPr>
          <w:p w:rsidR="00A733B9" w:rsidRPr="00A733B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104"/>
              <w:rPr>
                <w:b/>
              </w:rPr>
            </w:pPr>
            <w:r w:rsidRPr="00A733B9">
              <w:rPr>
                <w:b/>
              </w:rPr>
              <w:t>Заболевание</w:t>
            </w:r>
          </w:p>
        </w:tc>
        <w:tc>
          <w:tcPr>
            <w:tcW w:w="1335" w:type="dxa"/>
          </w:tcPr>
          <w:p w:rsidR="00A733B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583" w:right="579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330" w:type="dxa"/>
          </w:tcPr>
          <w:p w:rsidR="00A733B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584" w:right="575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335" w:type="dxa"/>
          </w:tcPr>
          <w:p w:rsidR="00A733B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584" w:right="579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330" w:type="dxa"/>
          </w:tcPr>
          <w:p w:rsidR="00A733B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585" w:right="575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335" w:type="dxa"/>
          </w:tcPr>
          <w:p w:rsidR="00A733B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584" w:right="579"/>
              <w:jc w:val="center"/>
            </w:pPr>
            <w:r>
              <w:rPr>
                <w:b/>
                <w:bCs/>
              </w:rPr>
              <w:t>5</w:t>
            </w:r>
          </w:p>
        </w:tc>
      </w:tr>
      <w:tr w:rsidR="00A733B9" w:rsidTr="00FE01D9">
        <w:trPr>
          <w:trHeight w:hRule="exact" w:val="288"/>
        </w:trPr>
        <w:tc>
          <w:tcPr>
            <w:tcW w:w="2977" w:type="dxa"/>
          </w:tcPr>
          <w:p w:rsidR="00A733B9" w:rsidRPr="00A733B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104"/>
              <w:rPr>
                <w:b/>
              </w:rPr>
            </w:pPr>
            <w:r w:rsidRPr="00A733B9">
              <w:rPr>
                <w:b/>
              </w:rPr>
              <w:t>Мутация</w:t>
            </w:r>
          </w:p>
        </w:tc>
        <w:tc>
          <w:tcPr>
            <w:tcW w:w="1335" w:type="dxa"/>
          </w:tcPr>
          <w:p w:rsidR="00A733B9" w:rsidRDefault="00A733B9" w:rsidP="004829FB">
            <w:pPr>
              <w:pStyle w:val="TableParagraph"/>
              <w:kinsoku w:val="0"/>
              <w:overflowPunct w:val="0"/>
              <w:spacing w:line="267" w:lineRule="exact"/>
              <w:ind w:left="575" w:right="571"/>
              <w:jc w:val="center"/>
            </w:pPr>
          </w:p>
        </w:tc>
        <w:tc>
          <w:tcPr>
            <w:tcW w:w="1330" w:type="dxa"/>
          </w:tcPr>
          <w:p w:rsidR="00A733B9" w:rsidRDefault="00A733B9" w:rsidP="004829FB">
            <w:pPr>
              <w:pStyle w:val="TableParagraph"/>
              <w:kinsoku w:val="0"/>
              <w:overflowPunct w:val="0"/>
              <w:spacing w:line="267" w:lineRule="exact"/>
              <w:ind w:left="574" w:right="567"/>
              <w:jc w:val="center"/>
            </w:pPr>
          </w:p>
        </w:tc>
        <w:tc>
          <w:tcPr>
            <w:tcW w:w="1335" w:type="dxa"/>
          </w:tcPr>
          <w:p w:rsidR="00A733B9" w:rsidRDefault="00A733B9" w:rsidP="004829FB">
            <w:pPr>
              <w:pStyle w:val="TableParagraph"/>
              <w:kinsoku w:val="0"/>
              <w:overflowPunct w:val="0"/>
              <w:spacing w:line="267" w:lineRule="exact"/>
              <w:ind w:left="556" w:right="549"/>
              <w:jc w:val="center"/>
            </w:pPr>
          </w:p>
        </w:tc>
        <w:tc>
          <w:tcPr>
            <w:tcW w:w="1330" w:type="dxa"/>
          </w:tcPr>
          <w:p w:rsidR="00A733B9" w:rsidRDefault="00A733B9" w:rsidP="004829FB">
            <w:pPr>
              <w:pStyle w:val="TableParagraph"/>
              <w:kinsoku w:val="0"/>
              <w:overflowPunct w:val="0"/>
              <w:spacing w:line="267" w:lineRule="exact"/>
              <w:ind w:left="556" w:right="550"/>
              <w:jc w:val="center"/>
            </w:pPr>
          </w:p>
        </w:tc>
        <w:tc>
          <w:tcPr>
            <w:tcW w:w="1335" w:type="dxa"/>
          </w:tcPr>
          <w:p w:rsidR="00A733B9" w:rsidRDefault="00A733B9" w:rsidP="004829FB">
            <w:pPr>
              <w:pStyle w:val="TableParagraph"/>
              <w:kinsoku w:val="0"/>
              <w:overflowPunct w:val="0"/>
              <w:spacing w:line="267" w:lineRule="exact"/>
              <w:ind w:left="556" w:right="555"/>
              <w:jc w:val="center"/>
            </w:pPr>
          </w:p>
        </w:tc>
      </w:tr>
    </w:tbl>
    <w:p w:rsidR="00A733B9" w:rsidRDefault="00A733B9" w:rsidP="00A733B9">
      <w:pPr>
        <w:sectPr w:rsidR="00A733B9" w:rsidSect="00FE01D9">
          <w:type w:val="continuous"/>
          <w:pgSz w:w="11904" w:h="16840"/>
          <w:pgMar w:top="1040" w:right="460" w:bottom="2977" w:left="993" w:header="720" w:footer="720" w:gutter="0"/>
          <w:cols w:space="720" w:equalWidth="0">
            <w:col w:w="10451"/>
          </w:cols>
          <w:noEndnote/>
        </w:sectPr>
      </w:pPr>
    </w:p>
    <w:p w:rsidR="00A733B9" w:rsidRDefault="00A733B9" w:rsidP="00A733B9">
      <w:pPr>
        <w:numPr>
          <w:ilvl w:val="0"/>
          <w:numId w:val="3"/>
        </w:numPr>
        <w:tabs>
          <w:tab w:val="left" w:pos="364"/>
        </w:tabs>
        <w:kinsoku w:val="0"/>
        <w:overflowPunct w:val="0"/>
        <w:spacing w:before="71"/>
        <w:ind w:left="364"/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77"/>
        <w:gridCol w:w="1666"/>
        <w:gridCol w:w="1667"/>
        <w:gridCol w:w="1666"/>
        <w:gridCol w:w="1666"/>
      </w:tblGrid>
      <w:tr w:rsidR="00A733B9" w:rsidTr="004829FB">
        <w:trPr>
          <w:trHeight w:hRule="exact" w:val="283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733B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104"/>
              <w:rPr>
                <w:b/>
              </w:rPr>
            </w:pPr>
            <w:r w:rsidRPr="00A733B9">
              <w:rPr>
                <w:b/>
              </w:rPr>
              <w:t>Разновидности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Default="00A733B9" w:rsidP="004829FB">
            <w:pPr>
              <w:pStyle w:val="TableParagraph"/>
              <w:kinsoku w:val="0"/>
              <w:overflowPunct w:val="0"/>
              <w:spacing w:line="272" w:lineRule="exact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Default="00A733B9" w:rsidP="004829FB">
            <w:pPr>
              <w:pStyle w:val="TableParagraph"/>
              <w:kinsoku w:val="0"/>
              <w:overflowPunct w:val="0"/>
              <w:spacing w:line="272" w:lineRule="exact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Default="00A733B9" w:rsidP="004829FB">
            <w:pPr>
              <w:pStyle w:val="TableParagraph"/>
              <w:kinsoku w:val="0"/>
              <w:overflowPunct w:val="0"/>
              <w:spacing w:line="272" w:lineRule="exact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Default="00A733B9" w:rsidP="004829FB">
            <w:pPr>
              <w:pStyle w:val="TableParagraph"/>
              <w:kinsoku w:val="0"/>
              <w:overflowPunct w:val="0"/>
              <w:spacing w:line="272" w:lineRule="exact"/>
              <w:jc w:val="center"/>
            </w:pPr>
            <w:r>
              <w:rPr>
                <w:b/>
                <w:bCs/>
              </w:rPr>
              <w:t>4</w:t>
            </w:r>
          </w:p>
        </w:tc>
      </w:tr>
      <w:tr w:rsidR="00A733B9" w:rsidTr="004829FB">
        <w:trPr>
          <w:trHeight w:hRule="exact" w:val="28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733B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104"/>
              <w:rPr>
                <w:b/>
              </w:rPr>
            </w:pPr>
            <w:r w:rsidRPr="00A733B9">
              <w:rPr>
                <w:b/>
              </w:rPr>
              <w:t>Тип взаимодействия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Default="00A733B9" w:rsidP="004829FB">
            <w:pPr>
              <w:pStyle w:val="TableParagraph"/>
              <w:kinsoku w:val="0"/>
              <w:overflowPunct w:val="0"/>
              <w:spacing w:line="267" w:lineRule="exact"/>
              <w:ind w:left="723" w:right="718"/>
              <w:jc w:val="center"/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Default="00A733B9" w:rsidP="004829FB">
            <w:pPr>
              <w:pStyle w:val="TableParagraph"/>
              <w:kinsoku w:val="0"/>
              <w:overflowPunct w:val="0"/>
              <w:spacing w:line="267" w:lineRule="exact"/>
              <w:ind w:right="1"/>
              <w:jc w:val="center"/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Default="00A733B9" w:rsidP="004829FB">
            <w:pPr>
              <w:pStyle w:val="TableParagraph"/>
              <w:kinsoku w:val="0"/>
              <w:overflowPunct w:val="0"/>
              <w:spacing w:line="267" w:lineRule="exact"/>
              <w:ind w:left="718" w:right="718"/>
              <w:jc w:val="center"/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Default="00A733B9" w:rsidP="004829FB">
            <w:pPr>
              <w:pStyle w:val="TableParagraph"/>
              <w:kinsoku w:val="0"/>
              <w:overflowPunct w:val="0"/>
              <w:spacing w:line="267" w:lineRule="exact"/>
              <w:ind w:left="723" w:right="717"/>
              <w:jc w:val="center"/>
            </w:pPr>
          </w:p>
        </w:tc>
      </w:tr>
    </w:tbl>
    <w:p w:rsidR="00A733B9" w:rsidRDefault="00A733B9" w:rsidP="00A733B9">
      <w:pPr>
        <w:kinsoku w:val="0"/>
        <w:overflowPunct w:val="0"/>
        <w:spacing w:before="1" w:line="170" w:lineRule="exact"/>
        <w:rPr>
          <w:sz w:val="17"/>
          <w:szCs w:val="17"/>
        </w:rPr>
      </w:pPr>
    </w:p>
    <w:p w:rsidR="00A733B9" w:rsidRDefault="00A733B9">
      <w:pPr>
        <w:widowControl/>
        <w:autoSpaceDE/>
        <w:autoSpaceDN/>
        <w:adjustRightInd/>
        <w:spacing w:after="200" w:line="276" w:lineRule="auto"/>
        <w:rPr>
          <w:sz w:val="17"/>
          <w:szCs w:val="17"/>
        </w:rPr>
      </w:pPr>
      <w:r>
        <w:rPr>
          <w:sz w:val="17"/>
          <w:szCs w:val="17"/>
        </w:rPr>
        <w:br w:type="page"/>
      </w:r>
    </w:p>
    <w:p w:rsidR="00A733B9" w:rsidRPr="00FE01D9" w:rsidRDefault="00A733B9" w:rsidP="00A733B9">
      <w:pPr>
        <w:kinsoku w:val="0"/>
        <w:overflowPunct w:val="0"/>
        <w:spacing w:before="71"/>
        <w:ind w:left="142"/>
        <w:jc w:val="center"/>
        <w:rPr>
          <w:b/>
        </w:rPr>
      </w:pPr>
      <w:r w:rsidRPr="00FE01D9">
        <w:rPr>
          <w:b/>
        </w:rPr>
        <w:lastRenderedPageBreak/>
        <w:t>Биология. 11 кл. Ответы</w:t>
      </w:r>
      <w:r w:rsidR="00AF2F92">
        <w:rPr>
          <w:b/>
        </w:rPr>
        <w:t xml:space="preserve"> и критерии оценивания</w:t>
      </w: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000"/>
      </w:tblPr>
      <w:tblGrid>
        <w:gridCol w:w="903"/>
        <w:gridCol w:w="874"/>
        <w:gridCol w:w="874"/>
        <w:gridCol w:w="874"/>
        <w:gridCol w:w="874"/>
        <w:gridCol w:w="874"/>
        <w:gridCol w:w="873"/>
        <w:gridCol w:w="874"/>
        <w:gridCol w:w="874"/>
        <w:gridCol w:w="875"/>
        <w:gridCol w:w="873"/>
      </w:tblGrid>
      <w:tr w:rsidR="00A733B9" w:rsidRPr="00AF2F92" w:rsidTr="00AF2F92">
        <w:trPr>
          <w:trHeight w:hRule="exact" w:val="730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AF2F92">
            <w:r w:rsidRPr="00AF2F92">
              <w:rPr>
                <w:b/>
                <w:bCs/>
                <w:spacing w:val="1"/>
              </w:rPr>
              <w:t>Ч</w:t>
            </w:r>
            <w:r w:rsidRPr="00AF2F92">
              <w:rPr>
                <w:b/>
                <w:bCs/>
              </w:rPr>
              <w:t>а</w:t>
            </w:r>
            <w:r w:rsidRPr="00AF2F92">
              <w:rPr>
                <w:b/>
                <w:bCs/>
                <w:spacing w:val="-1"/>
              </w:rPr>
              <w:t>с</w:t>
            </w:r>
            <w:r w:rsidRPr="00AF2F92">
              <w:rPr>
                <w:b/>
                <w:bCs/>
                <w:spacing w:val="1"/>
              </w:rPr>
              <w:t>т</w:t>
            </w:r>
            <w:r w:rsidRPr="00AF2F92">
              <w:rPr>
                <w:b/>
                <w:bCs/>
              </w:rPr>
              <w:t>ь 1.</w:t>
            </w:r>
            <w:r w:rsidRPr="00AF2F92">
              <w:rPr>
                <w:b/>
                <w:bCs/>
                <w:spacing w:val="1"/>
              </w:rPr>
              <w:t xml:space="preserve">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353" w:right="349"/>
              <w:jc w:val="center"/>
            </w:pPr>
            <w:r w:rsidRPr="00AF2F92">
              <w:rPr>
                <w:b/>
                <w:bCs/>
              </w:rPr>
              <w:t>1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353" w:right="349"/>
              <w:jc w:val="center"/>
            </w:pPr>
            <w:r w:rsidRPr="00AF2F92">
              <w:rPr>
                <w:b/>
                <w:bCs/>
              </w:rPr>
              <w:t>2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353" w:right="349"/>
              <w:jc w:val="center"/>
            </w:pPr>
            <w:r w:rsidRPr="00AF2F92">
              <w:rPr>
                <w:b/>
                <w:bCs/>
              </w:rPr>
              <w:t>3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353" w:right="348"/>
              <w:jc w:val="center"/>
            </w:pPr>
            <w:r w:rsidRPr="00AF2F92">
              <w:rPr>
                <w:b/>
                <w:bCs/>
              </w:rPr>
              <w:t>4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353" w:right="349"/>
              <w:jc w:val="center"/>
            </w:pPr>
            <w:r w:rsidRPr="00AF2F92">
              <w:rPr>
                <w:b/>
                <w:bCs/>
              </w:rPr>
              <w:t>5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353" w:right="349"/>
              <w:jc w:val="center"/>
            </w:pPr>
            <w:r w:rsidRPr="00AF2F92">
              <w:rPr>
                <w:b/>
                <w:bCs/>
              </w:rPr>
              <w:t>6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353" w:right="348"/>
              <w:jc w:val="center"/>
            </w:pPr>
            <w:r w:rsidRPr="00AF2F92">
              <w:rPr>
                <w:b/>
                <w:bCs/>
              </w:rPr>
              <w:t>7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353" w:right="349"/>
              <w:jc w:val="center"/>
            </w:pPr>
            <w:r w:rsidRPr="00AF2F92">
              <w:rPr>
                <w:b/>
                <w:bCs/>
              </w:rPr>
              <w:t>8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353" w:right="349"/>
              <w:jc w:val="center"/>
            </w:pPr>
            <w:r w:rsidRPr="00AF2F92">
              <w:rPr>
                <w:b/>
                <w:bCs/>
              </w:rPr>
              <w:t>9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291" w:right="291"/>
              <w:jc w:val="center"/>
            </w:pPr>
            <w:r w:rsidRPr="00AF2F92">
              <w:rPr>
                <w:b/>
                <w:bCs/>
              </w:rPr>
              <w:t>10</w:t>
            </w:r>
          </w:p>
        </w:tc>
      </w:tr>
      <w:tr w:rsidR="00A733B9" w:rsidRPr="00AF2F92" w:rsidTr="004829FB">
        <w:trPr>
          <w:trHeight w:hRule="exact" w:val="523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spacing w:before="6" w:line="110" w:lineRule="exact"/>
            </w:pPr>
          </w:p>
          <w:p w:rsidR="00A733B9" w:rsidRPr="00AF2F92" w:rsidRDefault="00A733B9" w:rsidP="004829FB">
            <w:pPr>
              <w:pStyle w:val="TableParagraph"/>
              <w:kinsoku w:val="0"/>
              <w:overflowPunct w:val="0"/>
              <w:ind w:left="104"/>
            </w:pPr>
            <w:r w:rsidRPr="00AF2F92">
              <w:rPr>
                <w:b/>
                <w:bCs/>
              </w:rPr>
              <w:t>1</w:t>
            </w:r>
            <w:r w:rsidRPr="00AF2F92">
              <w:rPr>
                <w:b/>
                <w:bCs/>
                <w:spacing w:val="1"/>
              </w:rPr>
              <w:t>-</w:t>
            </w:r>
            <w:r w:rsidRPr="00AF2F92">
              <w:rPr>
                <w:b/>
                <w:bCs/>
              </w:rPr>
              <w:t>10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ind w:left="353" w:right="346"/>
              <w:jc w:val="center"/>
            </w:pPr>
            <w:r w:rsidRPr="00AF2F92">
              <w:t>в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ind w:left="350" w:right="349"/>
              <w:jc w:val="center"/>
            </w:pPr>
            <w:r w:rsidRPr="00AF2F92">
              <w:t>в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ind w:left="353" w:right="355"/>
              <w:jc w:val="center"/>
            </w:pPr>
            <w:r w:rsidRPr="00AF2F92">
              <w:t>г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ind w:left="348" w:right="346"/>
              <w:jc w:val="center"/>
            </w:pPr>
            <w:r w:rsidRPr="00AF2F92">
              <w:t>б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ind w:left="291" w:right="289"/>
              <w:jc w:val="center"/>
            </w:pPr>
            <w:r w:rsidRPr="00AF2F92">
              <w:t>г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ind w:left="353" w:right="346"/>
              <w:jc w:val="center"/>
            </w:pPr>
            <w:r w:rsidRPr="00AF2F92">
              <w:t>а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ind w:left="348" w:right="346"/>
              <w:jc w:val="center"/>
            </w:pPr>
            <w:r w:rsidRPr="00AF2F92">
              <w:t>а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ind w:left="353" w:right="356"/>
              <w:jc w:val="center"/>
            </w:pPr>
            <w:r w:rsidRPr="00AF2F92">
              <w:t>г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ind w:left="347" w:right="346"/>
              <w:jc w:val="center"/>
            </w:pPr>
            <w:r w:rsidRPr="00AF2F92">
              <w:t>б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ind w:left="351" w:right="349"/>
              <w:jc w:val="center"/>
            </w:pPr>
            <w:r w:rsidRPr="00AF2F92">
              <w:t>г</w:t>
            </w:r>
          </w:p>
        </w:tc>
      </w:tr>
      <w:tr w:rsidR="00A733B9" w:rsidRPr="00AF2F92" w:rsidTr="004829FB">
        <w:trPr>
          <w:trHeight w:hRule="exact" w:val="529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spacing w:before="6" w:line="110" w:lineRule="exact"/>
            </w:pPr>
          </w:p>
          <w:p w:rsidR="00A733B9" w:rsidRPr="00AF2F92" w:rsidRDefault="00A733B9" w:rsidP="004829FB">
            <w:pPr>
              <w:pStyle w:val="TableParagraph"/>
              <w:kinsoku w:val="0"/>
              <w:overflowPunct w:val="0"/>
              <w:ind w:left="104"/>
            </w:pPr>
            <w:r w:rsidRPr="00AF2F92">
              <w:rPr>
                <w:b/>
                <w:bCs/>
              </w:rPr>
              <w:t>11</w:t>
            </w:r>
            <w:r w:rsidRPr="00AF2F92">
              <w:rPr>
                <w:b/>
                <w:bCs/>
                <w:spacing w:val="1"/>
              </w:rPr>
              <w:t>-</w:t>
            </w:r>
            <w:r w:rsidRPr="00AF2F92">
              <w:rPr>
                <w:b/>
                <w:bCs/>
              </w:rPr>
              <w:t>20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ind w:left="353" w:right="346"/>
              <w:jc w:val="center"/>
            </w:pPr>
            <w:r w:rsidRPr="00AF2F92">
              <w:t>г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ind w:left="353" w:right="346"/>
              <w:jc w:val="center"/>
            </w:pPr>
            <w:r w:rsidRPr="00AF2F92">
              <w:t>г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ind w:left="363" w:right="360"/>
              <w:jc w:val="center"/>
            </w:pPr>
            <w:r w:rsidRPr="00AF2F92">
              <w:t>а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ind w:left="353" w:right="355"/>
              <w:jc w:val="center"/>
            </w:pPr>
            <w:r w:rsidRPr="00AF2F92">
              <w:t>а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ind w:left="347" w:right="346"/>
              <w:jc w:val="center"/>
            </w:pPr>
            <w:r w:rsidRPr="00AF2F92">
              <w:t>б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ind w:left="347" w:right="346"/>
              <w:jc w:val="center"/>
            </w:pPr>
            <w:r w:rsidRPr="00AF2F92">
              <w:t>г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ind w:left="353" w:right="346"/>
              <w:jc w:val="center"/>
            </w:pPr>
            <w:r w:rsidRPr="00AF2F92">
              <w:t>в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ind w:left="353" w:right="356"/>
              <w:jc w:val="center"/>
            </w:pPr>
            <w:r w:rsidRPr="00AF2F92">
              <w:t>б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ind w:left="353" w:right="346"/>
              <w:jc w:val="center"/>
            </w:pPr>
            <w:r w:rsidRPr="00AF2F92">
              <w:t>г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ind w:left="347" w:right="346"/>
              <w:jc w:val="center"/>
            </w:pPr>
            <w:r w:rsidRPr="00AF2F92">
              <w:t>г</w:t>
            </w:r>
          </w:p>
        </w:tc>
      </w:tr>
      <w:tr w:rsidR="00A733B9" w:rsidRPr="00AF2F92" w:rsidTr="004829FB">
        <w:trPr>
          <w:trHeight w:hRule="exact" w:val="528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spacing w:before="6" w:line="110" w:lineRule="exact"/>
            </w:pPr>
          </w:p>
          <w:p w:rsidR="00A733B9" w:rsidRPr="00AF2F92" w:rsidRDefault="00A733B9" w:rsidP="004829FB">
            <w:pPr>
              <w:pStyle w:val="TableParagraph"/>
              <w:kinsoku w:val="0"/>
              <w:overflowPunct w:val="0"/>
              <w:ind w:left="104"/>
            </w:pPr>
            <w:r w:rsidRPr="00AF2F92">
              <w:rPr>
                <w:b/>
                <w:bCs/>
              </w:rPr>
              <w:t>21</w:t>
            </w:r>
            <w:r w:rsidRPr="00AF2F92">
              <w:rPr>
                <w:b/>
                <w:bCs/>
                <w:spacing w:val="1"/>
              </w:rPr>
              <w:t>-</w:t>
            </w:r>
            <w:r w:rsidRPr="00AF2F92">
              <w:rPr>
                <w:b/>
                <w:bCs/>
              </w:rPr>
              <w:t>30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ind w:left="291" w:right="289"/>
              <w:jc w:val="center"/>
            </w:pPr>
            <w:r w:rsidRPr="00AF2F92">
              <w:t>а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ind w:left="350" w:right="349"/>
              <w:jc w:val="center"/>
            </w:pPr>
            <w:r w:rsidRPr="00AF2F92">
              <w:t>г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ind w:left="353" w:right="355"/>
              <w:jc w:val="center"/>
            </w:pPr>
            <w:r w:rsidRPr="00AF2F92">
              <w:t>г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ind w:left="348" w:right="346"/>
              <w:jc w:val="center"/>
            </w:pPr>
            <w:r w:rsidRPr="00AF2F92">
              <w:t>г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ind w:left="291" w:right="289"/>
              <w:jc w:val="center"/>
            </w:pPr>
            <w:r w:rsidRPr="00AF2F92">
              <w:t>в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ind w:left="353" w:right="355"/>
              <w:jc w:val="center"/>
            </w:pPr>
            <w:r w:rsidRPr="00AF2F92">
              <w:t>в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ind w:left="364" w:right="361"/>
              <w:jc w:val="center"/>
            </w:pPr>
            <w:r w:rsidRPr="00AF2F92">
              <w:t>б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ind w:left="347" w:right="346"/>
              <w:jc w:val="center"/>
            </w:pPr>
            <w:r w:rsidRPr="00AF2F92">
              <w:t>а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ind w:left="353" w:right="355"/>
              <w:jc w:val="center"/>
            </w:pPr>
            <w:r w:rsidRPr="00AF2F92">
              <w:t>а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4162CE" w:rsidP="004829FB">
            <w:pPr>
              <w:pStyle w:val="TableParagraph"/>
              <w:kinsoku w:val="0"/>
              <w:overflowPunct w:val="0"/>
              <w:ind w:left="347" w:right="346"/>
              <w:jc w:val="center"/>
            </w:pPr>
            <w:r w:rsidRPr="00AF2F92">
              <w:t>б</w:t>
            </w:r>
          </w:p>
        </w:tc>
      </w:tr>
      <w:tr w:rsidR="00A733B9" w:rsidRPr="00AF2F92" w:rsidTr="004829FB">
        <w:trPr>
          <w:trHeight w:hRule="exact" w:val="523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spacing w:before="6" w:line="110" w:lineRule="exact"/>
            </w:pPr>
          </w:p>
          <w:p w:rsidR="00A733B9" w:rsidRPr="00AF2F92" w:rsidRDefault="00A733B9" w:rsidP="004829FB">
            <w:pPr>
              <w:pStyle w:val="TableParagraph"/>
              <w:kinsoku w:val="0"/>
              <w:overflowPunct w:val="0"/>
              <w:ind w:left="104"/>
            </w:pPr>
            <w:r w:rsidRPr="00AF2F92">
              <w:rPr>
                <w:b/>
                <w:bCs/>
              </w:rPr>
              <w:t>31</w:t>
            </w:r>
            <w:r w:rsidRPr="00AF2F92">
              <w:rPr>
                <w:b/>
                <w:bCs/>
                <w:spacing w:val="1"/>
              </w:rPr>
              <w:t>-</w:t>
            </w:r>
            <w:r w:rsidRPr="00AF2F92">
              <w:rPr>
                <w:b/>
                <w:bCs/>
              </w:rPr>
              <w:t>40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ind w:left="353" w:right="356"/>
              <w:jc w:val="center"/>
            </w:pPr>
            <w:r w:rsidRPr="00AF2F92">
              <w:t>г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ind w:left="350" w:right="349"/>
              <w:jc w:val="center"/>
            </w:pPr>
            <w:r w:rsidRPr="00AF2F92">
              <w:t>в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162CE">
            <w:pPr>
              <w:pStyle w:val="TableParagraph"/>
              <w:kinsoku w:val="0"/>
              <w:overflowPunct w:val="0"/>
              <w:ind w:left="353" w:right="346"/>
              <w:jc w:val="center"/>
            </w:pPr>
            <w:r w:rsidRPr="00AF2F92">
              <w:t>г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4162CE" w:rsidP="004829FB">
            <w:pPr>
              <w:pStyle w:val="TableParagraph"/>
              <w:kinsoku w:val="0"/>
              <w:overflowPunct w:val="0"/>
              <w:ind w:left="353" w:right="355"/>
              <w:jc w:val="center"/>
            </w:pPr>
            <w:r w:rsidRPr="00AF2F92">
              <w:t>а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4162CE" w:rsidP="004829FB">
            <w:pPr>
              <w:pStyle w:val="TableParagraph"/>
              <w:kinsoku w:val="0"/>
              <w:overflowPunct w:val="0"/>
              <w:ind w:left="353" w:right="346"/>
              <w:jc w:val="center"/>
            </w:pPr>
            <w:r w:rsidRPr="00AF2F92">
              <w:t>б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4162CE" w:rsidP="004829FB">
            <w:pPr>
              <w:pStyle w:val="TableParagraph"/>
              <w:kinsoku w:val="0"/>
              <w:overflowPunct w:val="0"/>
              <w:ind w:left="351" w:right="349"/>
              <w:jc w:val="center"/>
            </w:pPr>
            <w:r w:rsidRPr="00AF2F92">
              <w:t>в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4162CE" w:rsidP="004829FB">
            <w:pPr>
              <w:pStyle w:val="TableParagraph"/>
              <w:kinsoku w:val="0"/>
              <w:overflowPunct w:val="0"/>
              <w:ind w:left="354" w:right="356"/>
              <w:jc w:val="center"/>
            </w:pPr>
            <w:r w:rsidRPr="00AF2F92">
              <w:t>г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4162CE" w:rsidP="004829FB">
            <w:pPr>
              <w:pStyle w:val="TableParagraph"/>
              <w:kinsoku w:val="0"/>
              <w:overflowPunct w:val="0"/>
              <w:ind w:left="353" w:right="356"/>
              <w:jc w:val="center"/>
            </w:pPr>
            <w:r w:rsidRPr="00AF2F92">
              <w:t>г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4162CE" w:rsidP="004829FB">
            <w:pPr>
              <w:pStyle w:val="TableParagraph"/>
              <w:kinsoku w:val="0"/>
              <w:overflowPunct w:val="0"/>
              <w:ind w:left="347" w:right="346"/>
              <w:jc w:val="center"/>
            </w:pPr>
            <w:r w:rsidRPr="00AF2F92">
              <w:t>в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4162CE" w:rsidP="004829FB">
            <w:pPr>
              <w:pStyle w:val="TableParagraph"/>
              <w:kinsoku w:val="0"/>
              <w:overflowPunct w:val="0"/>
              <w:ind w:left="353" w:right="346"/>
              <w:jc w:val="center"/>
            </w:pPr>
            <w:r w:rsidRPr="00AF2F92">
              <w:t>а</w:t>
            </w:r>
          </w:p>
        </w:tc>
      </w:tr>
      <w:tr w:rsidR="00A733B9" w:rsidRPr="00AF2F92" w:rsidTr="004829FB">
        <w:trPr>
          <w:trHeight w:hRule="exact" w:val="528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spacing w:before="6" w:line="110" w:lineRule="exact"/>
            </w:pPr>
          </w:p>
          <w:p w:rsidR="00A733B9" w:rsidRPr="00AF2F92" w:rsidRDefault="00A733B9" w:rsidP="004829FB">
            <w:pPr>
              <w:pStyle w:val="TableParagraph"/>
              <w:kinsoku w:val="0"/>
              <w:overflowPunct w:val="0"/>
              <w:ind w:left="104"/>
            </w:pPr>
            <w:r w:rsidRPr="00AF2F92">
              <w:rPr>
                <w:b/>
                <w:bCs/>
              </w:rPr>
              <w:t>41</w:t>
            </w:r>
            <w:r w:rsidRPr="00AF2F92">
              <w:rPr>
                <w:b/>
                <w:bCs/>
                <w:spacing w:val="1"/>
              </w:rPr>
              <w:t>-</w:t>
            </w:r>
            <w:r w:rsidRPr="00AF2F92">
              <w:rPr>
                <w:b/>
                <w:bCs/>
              </w:rPr>
              <w:t>50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ind w:left="347" w:right="346"/>
              <w:jc w:val="center"/>
            </w:pPr>
            <w:r w:rsidRPr="00AF2F92">
              <w:t>а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ind w:left="353" w:right="346"/>
              <w:jc w:val="center"/>
            </w:pPr>
            <w:r w:rsidRPr="00AF2F92">
              <w:t>г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ind w:left="363" w:right="360"/>
              <w:jc w:val="center"/>
            </w:pPr>
            <w:r w:rsidRPr="00AF2F92">
              <w:t>в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ind w:left="353" w:right="355"/>
              <w:jc w:val="center"/>
            </w:pPr>
            <w:r w:rsidRPr="00AF2F92">
              <w:t>г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ind w:left="291" w:right="289"/>
              <w:jc w:val="center"/>
            </w:pPr>
            <w:r w:rsidRPr="00AF2F92">
              <w:t>б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ind w:left="347" w:right="346"/>
              <w:jc w:val="center"/>
            </w:pPr>
            <w:r w:rsidRPr="00AF2F92">
              <w:t>в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ind w:left="353" w:right="346"/>
              <w:jc w:val="center"/>
            </w:pPr>
            <w:r w:rsidRPr="00AF2F92">
              <w:t>г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4162CE" w:rsidP="004829FB">
            <w:pPr>
              <w:pStyle w:val="TableParagraph"/>
              <w:kinsoku w:val="0"/>
              <w:overflowPunct w:val="0"/>
              <w:ind w:left="353" w:right="346"/>
              <w:jc w:val="center"/>
            </w:pPr>
            <w:r w:rsidRPr="00AF2F92">
              <w:t>б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4162CE" w:rsidP="004829FB">
            <w:pPr>
              <w:pStyle w:val="TableParagraph"/>
              <w:kinsoku w:val="0"/>
              <w:overflowPunct w:val="0"/>
              <w:ind w:left="347" w:right="346"/>
              <w:jc w:val="center"/>
            </w:pPr>
            <w:r w:rsidRPr="00AF2F92">
              <w:t>в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4162CE" w:rsidP="004829FB">
            <w:pPr>
              <w:pStyle w:val="TableParagraph"/>
              <w:kinsoku w:val="0"/>
              <w:overflowPunct w:val="0"/>
              <w:ind w:left="347" w:right="346"/>
              <w:jc w:val="center"/>
            </w:pPr>
            <w:r w:rsidRPr="00AF2F92">
              <w:t>г</w:t>
            </w:r>
          </w:p>
        </w:tc>
      </w:tr>
      <w:tr w:rsidR="00A733B9" w:rsidRPr="00AF2F92" w:rsidTr="004829FB">
        <w:trPr>
          <w:trHeight w:hRule="exact" w:val="523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A733B9" w:rsidP="004829FB">
            <w:pPr>
              <w:pStyle w:val="TableParagraph"/>
              <w:kinsoku w:val="0"/>
              <w:overflowPunct w:val="0"/>
              <w:spacing w:before="6" w:line="110" w:lineRule="exact"/>
            </w:pPr>
          </w:p>
          <w:p w:rsidR="00A733B9" w:rsidRPr="00AF2F92" w:rsidRDefault="00A733B9" w:rsidP="004829FB">
            <w:pPr>
              <w:pStyle w:val="TableParagraph"/>
              <w:kinsoku w:val="0"/>
              <w:overflowPunct w:val="0"/>
              <w:ind w:left="104"/>
            </w:pPr>
            <w:r w:rsidRPr="00AF2F92">
              <w:rPr>
                <w:b/>
                <w:bCs/>
              </w:rPr>
              <w:t>51</w:t>
            </w:r>
            <w:r w:rsidRPr="00AF2F92">
              <w:rPr>
                <w:b/>
                <w:bCs/>
                <w:spacing w:val="1"/>
              </w:rPr>
              <w:t>-</w:t>
            </w:r>
            <w:r w:rsidRPr="00AF2F92">
              <w:rPr>
                <w:b/>
                <w:bCs/>
              </w:rPr>
              <w:t>60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4162CE" w:rsidP="004829FB">
            <w:pPr>
              <w:pStyle w:val="TableParagraph"/>
              <w:kinsoku w:val="0"/>
              <w:overflowPunct w:val="0"/>
              <w:ind w:left="347" w:right="346"/>
              <w:jc w:val="center"/>
            </w:pPr>
            <w:r w:rsidRPr="00AF2F92">
              <w:t>а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4162CE" w:rsidP="004829FB">
            <w:pPr>
              <w:pStyle w:val="TableParagraph"/>
              <w:kinsoku w:val="0"/>
              <w:overflowPunct w:val="0"/>
              <w:ind w:left="353" w:right="355"/>
              <w:jc w:val="center"/>
            </w:pPr>
            <w:r w:rsidRPr="00AF2F92">
              <w:t>в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4162CE" w:rsidP="004162CE">
            <w:pPr>
              <w:pStyle w:val="TableParagraph"/>
              <w:kinsoku w:val="0"/>
              <w:overflowPunct w:val="0"/>
              <w:ind w:left="363" w:right="360"/>
              <w:jc w:val="center"/>
            </w:pPr>
            <w:r w:rsidRPr="00AF2F92">
              <w:t>в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4162CE" w:rsidP="004829FB">
            <w:pPr>
              <w:pStyle w:val="TableParagraph"/>
              <w:kinsoku w:val="0"/>
              <w:overflowPunct w:val="0"/>
              <w:ind w:left="348" w:right="346"/>
              <w:jc w:val="center"/>
            </w:pPr>
            <w:r w:rsidRPr="00AF2F92">
              <w:t>г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4162CE" w:rsidP="004829FB">
            <w:pPr>
              <w:pStyle w:val="TableParagraph"/>
              <w:kinsoku w:val="0"/>
              <w:overflowPunct w:val="0"/>
              <w:ind w:left="291" w:right="289"/>
              <w:jc w:val="center"/>
            </w:pPr>
            <w:r w:rsidRPr="00AF2F92">
              <w:t>б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4162CE" w:rsidP="004829FB">
            <w:pPr>
              <w:pStyle w:val="TableParagraph"/>
              <w:kinsoku w:val="0"/>
              <w:overflowPunct w:val="0"/>
              <w:ind w:left="347" w:right="346"/>
              <w:jc w:val="center"/>
            </w:pPr>
            <w:r w:rsidRPr="00AF2F92">
              <w:t>б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4162CE" w:rsidP="004829FB">
            <w:pPr>
              <w:pStyle w:val="TableParagraph"/>
              <w:kinsoku w:val="0"/>
              <w:overflowPunct w:val="0"/>
              <w:ind w:left="364" w:right="361"/>
              <w:jc w:val="center"/>
            </w:pPr>
            <w:r w:rsidRPr="00AF2F92">
              <w:t>в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4162CE" w:rsidP="004829FB">
            <w:pPr>
              <w:pStyle w:val="TableParagraph"/>
              <w:kinsoku w:val="0"/>
              <w:overflowPunct w:val="0"/>
              <w:ind w:left="353" w:right="356"/>
              <w:jc w:val="center"/>
            </w:pPr>
            <w:r w:rsidRPr="00AF2F92">
              <w:t>б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4162CE" w:rsidP="004829FB">
            <w:pPr>
              <w:pStyle w:val="TableParagraph"/>
              <w:kinsoku w:val="0"/>
              <w:overflowPunct w:val="0"/>
              <w:ind w:left="353" w:right="355"/>
              <w:jc w:val="center"/>
            </w:pPr>
            <w:r w:rsidRPr="00AF2F92">
              <w:t>а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AF2F92" w:rsidRDefault="004162CE" w:rsidP="004829FB">
            <w:pPr>
              <w:pStyle w:val="TableParagraph"/>
              <w:kinsoku w:val="0"/>
              <w:overflowPunct w:val="0"/>
              <w:ind w:left="353" w:right="355"/>
              <w:jc w:val="center"/>
            </w:pPr>
            <w:r w:rsidRPr="00AF2F92">
              <w:t>г</w:t>
            </w:r>
          </w:p>
        </w:tc>
      </w:tr>
    </w:tbl>
    <w:p w:rsidR="00A733B9" w:rsidRPr="00FE01D9" w:rsidRDefault="00A733B9" w:rsidP="00A733B9">
      <w:pPr>
        <w:kinsoku w:val="0"/>
        <w:overflowPunct w:val="0"/>
        <w:spacing w:before="7" w:line="160" w:lineRule="exact"/>
      </w:pPr>
    </w:p>
    <w:p w:rsidR="00A733B9" w:rsidRPr="00FE01D9" w:rsidRDefault="00A733B9" w:rsidP="00A733B9">
      <w:pPr>
        <w:kinsoku w:val="0"/>
        <w:overflowPunct w:val="0"/>
        <w:spacing w:before="69"/>
        <w:ind w:left="686"/>
      </w:pPr>
      <w:r w:rsidRPr="00FE01D9">
        <w:rPr>
          <w:b/>
          <w:bCs/>
          <w:spacing w:val="1"/>
        </w:rPr>
        <w:t>Ч</w:t>
      </w:r>
      <w:r w:rsidRPr="00FE01D9">
        <w:rPr>
          <w:b/>
          <w:bCs/>
        </w:rPr>
        <w:t>а</w:t>
      </w:r>
      <w:r w:rsidRPr="00FE01D9">
        <w:rPr>
          <w:b/>
          <w:bCs/>
          <w:spacing w:val="-1"/>
        </w:rPr>
        <w:t>с</w:t>
      </w:r>
      <w:r w:rsidRPr="00FE01D9">
        <w:rPr>
          <w:b/>
          <w:bCs/>
          <w:spacing w:val="1"/>
        </w:rPr>
        <w:t>т</w:t>
      </w:r>
      <w:r w:rsidRPr="00FE01D9">
        <w:rPr>
          <w:b/>
          <w:bCs/>
        </w:rPr>
        <w:t>ь 2.</w:t>
      </w:r>
      <w:r w:rsidRPr="00FE01D9">
        <w:rPr>
          <w:b/>
          <w:bCs/>
          <w:spacing w:val="1"/>
        </w:rPr>
        <w:t xml:space="preserve"> [</w:t>
      </w:r>
      <w:r w:rsidRPr="00FE01D9">
        <w:rPr>
          <w:b/>
          <w:bCs/>
        </w:rPr>
        <w:t>30</w:t>
      </w:r>
      <w:r w:rsidRPr="00FE01D9">
        <w:rPr>
          <w:b/>
          <w:bCs/>
          <w:spacing w:val="-3"/>
        </w:rPr>
        <w:t xml:space="preserve"> </w:t>
      </w:r>
      <w:r w:rsidRPr="00FE01D9">
        <w:rPr>
          <w:b/>
          <w:bCs/>
        </w:rPr>
        <w:t>баллов]</w:t>
      </w: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000"/>
      </w:tblPr>
      <w:tblGrid>
        <w:gridCol w:w="903"/>
        <w:gridCol w:w="874"/>
        <w:gridCol w:w="874"/>
        <w:gridCol w:w="874"/>
        <w:gridCol w:w="874"/>
        <w:gridCol w:w="874"/>
        <w:gridCol w:w="873"/>
        <w:gridCol w:w="874"/>
        <w:gridCol w:w="874"/>
        <w:gridCol w:w="875"/>
        <w:gridCol w:w="873"/>
      </w:tblGrid>
      <w:tr w:rsidR="00A733B9" w:rsidRPr="00FE01D9" w:rsidTr="004829FB">
        <w:trPr>
          <w:trHeight w:hRule="exact" w:val="284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/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353" w:right="349"/>
              <w:jc w:val="center"/>
            </w:pPr>
            <w:r w:rsidRPr="00FE01D9">
              <w:rPr>
                <w:b/>
                <w:bCs/>
              </w:rPr>
              <w:t>1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353" w:right="349"/>
              <w:jc w:val="center"/>
            </w:pPr>
            <w:r w:rsidRPr="00FE01D9">
              <w:rPr>
                <w:b/>
                <w:bCs/>
              </w:rPr>
              <w:t>2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353" w:right="349"/>
              <w:jc w:val="center"/>
            </w:pPr>
            <w:r w:rsidRPr="00FE01D9">
              <w:rPr>
                <w:b/>
                <w:bCs/>
              </w:rPr>
              <w:t>3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353" w:right="348"/>
              <w:jc w:val="center"/>
            </w:pPr>
            <w:r w:rsidRPr="00FE01D9">
              <w:rPr>
                <w:b/>
                <w:bCs/>
              </w:rPr>
              <w:t>4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353" w:right="349"/>
              <w:jc w:val="center"/>
            </w:pPr>
            <w:r w:rsidRPr="00FE01D9">
              <w:rPr>
                <w:b/>
                <w:bCs/>
              </w:rPr>
              <w:t>5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353" w:right="349"/>
              <w:jc w:val="center"/>
            </w:pPr>
            <w:r w:rsidRPr="00FE01D9">
              <w:rPr>
                <w:b/>
                <w:bCs/>
              </w:rPr>
              <w:t>6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353" w:right="348"/>
              <w:jc w:val="center"/>
            </w:pPr>
            <w:r w:rsidRPr="00FE01D9">
              <w:rPr>
                <w:b/>
                <w:bCs/>
              </w:rPr>
              <w:t>7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353" w:right="349"/>
              <w:jc w:val="center"/>
            </w:pPr>
            <w:r w:rsidRPr="00FE01D9">
              <w:rPr>
                <w:b/>
                <w:bCs/>
              </w:rPr>
              <w:t>8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353" w:right="349"/>
              <w:jc w:val="center"/>
            </w:pPr>
            <w:r w:rsidRPr="00FE01D9">
              <w:rPr>
                <w:b/>
                <w:bCs/>
              </w:rPr>
              <w:t>9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291" w:right="291"/>
              <w:jc w:val="center"/>
            </w:pPr>
            <w:r w:rsidRPr="00FE01D9">
              <w:rPr>
                <w:b/>
                <w:bCs/>
              </w:rPr>
              <w:t>10</w:t>
            </w:r>
          </w:p>
        </w:tc>
      </w:tr>
      <w:tr w:rsidR="00A733B9" w:rsidRPr="00FE01D9" w:rsidTr="004829FB">
        <w:trPr>
          <w:trHeight w:hRule="exact" w:val="566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ind w:left="104"/>
            </w:pPr>
            <w:r w:rsidRPr="00FE01D9">
              <w:rPr>
                <w:b/>
                <w:bCs/>
              </w:rPr>
              <w:t>1</w:t>
            </w:r>
            <w:r w:rsidRPr="00FE01D9">
              <w:rPr>
                <w:b/>
                <w:bCs/>
                <w:spacing w:val="1"/>
              </w:rPr>
              <w:t>-</w:t>
            </w:r>
            <w:r w:rsidRPr="00FE01D9">
              <w:rPr>
                <w:b/>
                <w:bCs/>
              </w:rPr>
              <w:t>10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4162CE" w:rsidP="004829FB">
            <w:pPr>
              <w:pStyle w:val="TableParagraph"/>
              <w:kinsoku w:val="0"/>
              <w:overflowPunct w:val="0"/>
              <w:ind w:left="291" w:right="289"/>
              <w:jc w:val="center"/>
            </w:pPr>
            <w:r w:rsidRPr="00FE01D9">
              <w:t>а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4162CE" w:rsidP="004829FB">
            <w:pPr>
              <w:pStyle w:val="TableParagraph"/>
              <w:kinsoku w:val="0"/>
              <w:overflowPunct w:val="0"/>
              <w:ind w:left="353" w:right="355"/>
              <w:jc w:val="center"/>
            </w:pPr>
            <w:r w:rsidRPr="00FE01D9">
              <w:t>б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4162CE" w:rsidP="004829FB">
            <w:pPr>
              <w:pStyle w:val="TableParagraph"/>
              <w:kinsoku w:val="0"/>
              <w:overflowPunct w:val="0"/>
              <w:ind w:left="353" w:right="346"/>
              <w:jc w:val="center"/>
            </w:pPr>
            <w:r w:rsidRPr="00FE01D9">
              <w:t>г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4162CE" w:rsidP="004829FB">
            <w:pPr>
              <w:pStyle w:val="TableParagraph"/>
              <w:kinsoku w:val="0"/>
              <w:overflowPunct w:val="0"/>
              <w:ind w:left="348" w:right="346"/>
              <w:jc w:val="center"/>
            </w:pPr>
            <w:r w:rsidRPr="00FE01D9">
              <w:t>а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4162CE" w:rsidP="004829FB">
            <w:pPr>
              <w:pStyle w:val="TableParagraph"/>
              <w:kinsoku w:val="0"/>
              <w:overflowPunct w:val="0"/>
              <w:ind w:left="347" w:right="346"/>
              <w:jc w:val="center"/>
            </w:pPr>
            <w:r w:rsidRPr="00FE01D9">
              <w:t>в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4162CE" w:rsidP="004829FB">
            <w:pPr>
              <w:pStyle w:val="TableParagraph"/>
              <w:kinsoku w:val="0"/>
              <w:overflowPunct w:val="0"/>
              <w:ind w:left="353" w:right="355"/>
              <w:jc w:val="center"/>
            </w:pPr>
            <w:r w:rsidRPr="00FE01D9">
              <w:t>б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4162CE" w:rsidP="004829FB">
            <w:pPr>
              <w:pStyle w:val="TableParagraph"/>
              <w:kinsoku w:val="0"/>
              <w:overflowPunct w:val="0"/>
              <w:ind w:left="354" w:right="356"/>
              <w:jc w:val="center"/>
            </w:pPr>
            <w:r w:rsidRPr="00FE01D9">
              <w:t>г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4162CE" w:rsidP="004829FB">
            <w:pPr>
              <w:pStyle w:val="TableParagraph"/>
              <w:kinsoku w:val="0"/>
              <w:overflowPunct w:val="0"/>
              <w:ind w:left="353" w:right="356"/>
              <w:jc w:val="center"/>
            </w:pPr>
            <w:r w:rsidRPr="00FE01D9">
              <w:t>а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4162CE" w:rsidP="004829FB">
            <w:pPr>
              <w:pStyle w:val="TableParagraph"/>
              <w:kinsoku w:val="0"/>
              <w:overflowPunct w:val="0"/>
              <w:ind w:left="347" w:right="346"/>
              <w:jc w:val="center"/>
            </w:pPr>
            <w:r w:rsidRPr="00FE01D9">
              <w:t>б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4162CE" w:rsidP="004829FB">
            <w:pPr>
              <w:pStyle w:val="TableParagraph"/>
              <w:kinsoku w:val="0"/>
              <w:overflowPunct w:val="0"/>
              <w:ind w:left="353" w:right="355"/>
              <w:jc w:val="center"/>
            </w:pPr>
            <w:r w:rsidRPr="00FE01D9">
              <w:t>б</w:t>
            </w:r>
          </w:p>
        </w:tc>
      </w:tr>
      <w:tr w:rsidR="00A733B9" w:rsidRPr="00FE01D9" w:rsidTr="004829FB">
        <w:trPr>
          <w:trHeight w:hRule="exact" w:val="562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104"/>
            </w:pPr>
            <w:r w:rsidRPr="00FE01D9">
              <w:rPr>
                <w:b/>
                <w:bCs/>
              </w:rPr>
              <w:t>11</w:t>
            </w:r>
            <w:r w:rsidRPr="00FE01D9">
              <w:rPr>
                <w:b/>
                <w:bCs/>
                <w:spacing w:val="1"/>
              </w:rPr>
              <w:t>-</w:t>
            </w:r>
            <w:r w:rsidRPr="00FE01D9">
              <w:rPr>
                <w:b/>
                <w:bCs/>
              </w:rPr>
              <w:t>15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4162CE" w:rsidP="004829FB">
            <w:pPr>
              <w:pStyle w:val="TableParagraph"/>
              <w:kinsoku w:val="0"/>
              <w:overflowPunct w:val="0"/>
              <w:ind w:left="353" w:right="356"/>
              <w:jc w:val="center"/>
            </w:pPr>
            <w:r w:rsidRPr="00FE01D9">
              <w:t>в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4162CE" w:rsidP="004829FB">
            <w:pPr>
              <w:pStyle w:val="TableParagraph"/>
              <w:kinsoku w:val="0"/>
              <w:overflowPunct w:val="0"/>
              <w:ind w:left="350" w:right="349"/>
              <w:jc w:val="center"/>
            </w:pPr>
            <w:r w:rsidRPr="00FE01D9">
              <w:t>а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4162CE" w:rsidP="004829FB">
            <w:pPr>
              <w:pStyle w:val="TableParagraph"/>
              <w:kinsoku w:val="0"/>
              <w:overflowPunct w:val="0"/>
              <w:ind w:left="363" w:right="360"/>
              <w:jc w:val="center"/>
            </w:pPr>
            <w:r w:rsidRPr="00FE01D9">
              <w:t>а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4162CE" w:rsidP="004829FB">
            <w:pPr>
              <w:pStyle w:val="TableParagraph"/>
              <w:kinsoku w:val="0"/>
              <w:overflowPunct w:val="0"/>
              <w:ind w:left="353" w:right="346"/>
              <w:jc w:val="center"/>
            </w:pPr>
            <w:r w:rsidRPr="00FE01D9">
              <w:t>г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4162CE" w:rsidP="004829FB">
            <w:pPr>
              <w:pStyle w:val="TableParagraph"/>
              <w:kinsoku w:val="0"/>
              <w:overflowPunct w:val="0"/>
              <w:ind w:left="353" w:right="346"/>
              <w:jc w:val="center"/>
            </w:pPr>
            <w:r w:rsidRPr="00FE01D9">
              <w:t>а</w:t>
            </w:r>
          </w:p>
        </w:tc>
        <w:tc>
          <w:tcPr>
            <w:tcW w:w="4369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733B9" w:rsidRPr="00FE01D9" w:rsidRDefault="00A733B9" w:rsidP="004829FB"/>
        </w:tc>
      </w:tr>
    </w:tbl>
    <w:p w:rsidR="00A733B9" w:rsidRPr="00FE01D9" w:rsidRDefault="00A733B9" w:rsidP="00A733B9">
      <w:pPr>
        <w:kinsoku w:val="0"/>
        <w:overflowPunct w:val="0"/>
        <w:spacing w:before="1" w:line="170" w:lineRule="exact"/>
      </w:pPr>
    </w:p>
    <w:p w:rsidR="00A733B9" w:rsidRPr="00FE01D9" w:rsidRDefault="00A733B9" w:rsidP="00A733B9">
      <w:pPr>
        <w:kinsoku w:val="0"/>
        <w:overflowPunct w:val="0"/>
        <w:spacing w:before="69"/>
        <w:ind w:left="686"/>
      </w:pPr>
      <w:r w:rsidRPr="00FE01D9">
        <w:rPr>
          <w:b/>
          <w:bCs/>
          <w:spacing w:val="1"/>
        </w:rPr>
        <w:t>Ч</w:t>
      </w:r>
      <w:r w:rsidRPr="00FE01D9">
        <w:rPr>
          <w:b/>
          <w:bCs/>
        </w:rPr>
        <w:t>а</w:t>
      </w:r>
      <w:r w:rsidRPr="00FE01D9">
        <w:rPr>
          <w:b/>
          <w:bCs/>
          <w:spacing w:val="-1"/>
        </w:rPr>
        <w:t>с</w:t>
      </w:r>
      <w:r w:rsidRPr="00FE01D9">
        <w:rPr>
          <w:b/>
          <w:bCs/>
          <w:spacing w:val="1"/>
        </w:rPr>
        <w:t>т</w:t>
      </w:r>
      <w:r w:rsidRPr="00FE01D9">
        <w:rPr>
          <w:b/>
          <w:bCs/>
        </w:rPr>
        <w:t>ь 3.</w:t>
      </w:r>
      <w:r w:rsidRPr="00FE01D9">
        <w:rPr>
          <w:b/>
          <w:bCs/>
          <w:spacing w:val="1"/>
        </w:rPr>
        <w:t xml:space="preserve"> [</w:t>
      </w:r>
      <w:r w:rsidRPr="00FE01D9">
        <w:rPr>
          <w:b/>
          <w:bCs/>
        </w:rPr>
        <w:t>25</w:t>
      </w:r>
      <w:r w:rsidRPr="00FE01D9">
        <w:rPr>
          <w:b/>
          <w:bCs/>
          <w:spacing w:val="-3"/>
        </w:rPr>
        <w:t xml:space="preserve"> </w:t>
      </w:r>
      <w:r w:rsidRPr="00FE01D9">
        <w:rPr>
          <w:b/>
          <w:bCs/>
        </w:rPr>
        <w:t>баллов]</w:t>
      </w:r>
    </w:p>
    <w:tbl>
      <w:tblPr>
        <w:tblW w:w="0" w:type="auto"/>
        <w:jc w:val="center"/>
        <w:tblInd w:w="109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04"/>
        <w:gridCol w:w="576"/>
        <w:gridCol w:w="576"/>
        <w:gridCol w:w="577"/>
        <w:gridCol w:w="576"/>
        <w:gridCol w:w="576"/>
        <w:gridCol w:w="576"/>
        <w:gridCol w:w="577"/>
        <w:gridCol w:w="581"/>
        <w:gridCol w:w="576"/>
        <w:gridCol w:w="576"/>
        <w:gridCol w:w="576"/>
        <w:gridCol w:w="577"/>
        <w:gridCol w:w="576"/>
        <w:gridCol w:w="576"/>
        <w:gridCol w:w="576"/>
      </w:tblGrid>
      <w:tr w:rsidR="00A733B9" w:rsidRPr="00FE01D9" w:rsidTr="00B151FF">
        <w:trPr>
          <w:trHeight w:hRule="exact" w:val="288"/>
          <w:jc w:val="center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358" w:right="352"/>
              <w:jc w:val="center"/>
            </w:pPr>
            <w:r w:rsidRPr="00FE01D9">
              <w:rPr>
                <w:b/>
                <w:bCs/>
              </w:rPr>
              <w:t>№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204" w:right="200"/>
              <w:jc w:val="center"/>
            </w:pPr>
            <w:r w:rsidRPr="00FE01D9">
              <w:rPr>
                <w:b/>
                <w:bCs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205" w:right="200"/>
              <w:jc w:val="center"/>
            </w:pPr>
            <w:r w:rsidRPr="00FE01D9">
              <w:rPr>
                <w:b/>
                <w:bCs/>
              </w:rPr>
              <w:t>2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4"/>
              <w:jc w:val="center"/>
            </w:pPr>
            <w:r w:rsidRPr="00FE01D9">
              <w:rPr>
                <w:b/>
                <w:bCs/>
              </w:rPr>
              <w:t>3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200" w:right="195"/>
              <w:jc w:val="center"/>
            </w:pPr>
            <w:r w:rsidRPr="00FE01D9">
              <w:rPr>
                <w:b/>
                <w:bCs/>
              </w:rPr>
              <w:t>4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204" w:right="200"/>
              <w:jc w:val="center"/>
            </w:pPr>
            <w:r w:rsidRPr="00FE01D9">
              <w:rPr>
                <w:b/>
                <w:bCs/>
              </w:rPr>
              <w:t>5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205" w:right="200"/>
              <w:jc w:val="center"/>
            </w:pPr>
            <w:r w:rsidRPr="00FE01D9">
              <w:rPr>
                <w:b/>
                <w:bCs/>
              </w:rPr>
              <w:t>6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204" w:right="200"/>
              <w:jc w:val="center"/>
            </w:pPr>
            <w:r w:rsidRPr="00FE01D9">
              <w:rPr>
                <w:b/>
                <w:bCs/>
              </w:rPr>
              <w:t>7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72" w:lineRule="exact"/>
              <w:jc w:val="center"/>
            </w:pPr>
            <w:r w:rsidRPr="00FE01D9">
              <w:rPr>
                <w:b/>
                <w:bCs/>
              </w:rPr>
              <w:t>8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195" w:right="200"/>
              <w:jc w:val="center"/>
            </w:pPr>
            <w:r w:rsidRPr="00FE01D9">
              <w:rPr>
                <w:b/>
                <w:bCs/>
              </w:rPr>
              <w:t>9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158"/>
            </w:pPr>
            <w:r w:rsidRPr="00FE01D9">
              <w:rPr>
                <w:b/>
                <w:bCs/>
              </w:rPr>
              <w:t>10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162"/>
            </w:pPr>
            <w:r w:rsidRPr="00FE01D9">
              <w:rPr>
                <w:b/>
                <w:bCs/>
              </w:rPr>
              <w:t>11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162"/>
            </w:pPr>
            <w:r w:rsidRPr="00FE01D9">
              <w:rPr>
                <w:b/>
                <w:bCs/>
              </w:rPr>
              <w:t>12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162"/>
            </w:pPr>
            <w:r w:rsidRPr="00FE01D9">
              <w:rPr>
                <w:b/>
                <w:bCs/>
              </w:rPr>
              <w:t>13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162"/>
            </w:pPr>
            <w:r w:rsidRPr="00FE01D9">
              <w:rPr>
                <w:b/>
                <w:bCs/>
              </w:rPr>
              <w:t>14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162"/>
            </w:pPr>
            <w:r w:rsidRPr="00FE01D9">
              <w:rPr>
                <w:b/>
                <w:bCs/>
              </w:rPr>
              <w:t>15</w:t>
            </w:r>
          </w:p>
        </w:tc>
      </w:tr>
      <w:tr w:rsidR="00A733B9" w:rsidRPr="00FE01D9" w:rsidTr="00B151FF">
        <w:trPr>
          <w:trHeight w:hRule="exact" w:val="562"/>
          <w:jc w:val="center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67" w:lineRule="exact"/>
              <w:ind w:left="229"/>
            </w:pPr>
            <w:r w:rsidRPr="00FE01D9">
              <w:t>пр</w:t>
            </w:r>
            <w:r w:rsidRPr="00FE01D9">
              <w:rPr>
                <w:spacing w:val="-1"/>
              </w:rPr>
              <w:t>а</w:t>
            </w:r>
            <w:r w:rsidRPr="00FE01D9">
              <w:rPr>
                <w:spacing w:val="1"/>
              </w:rPr>
              <w:t>в</w:t>
            </w:r>
            <w:r w:rsidRPr="00FE01D9">
              <w:t>.</w:t>
            </w:r>
          </w:p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74" w:lineRule="exact"/>
              <w:ind w:left="229"/>
            </w:pPr>
            <w:r w:rsidRPr="00FE01D9">
              <w:rPr>
                <w:spacing w:val="-2"/>
              </w:rPr>
              <w:t>"</w:t>
            </w:r>
            <w:r w:rsidRPr="00FE01D9">
              <w:rPr>
                <w:spacing w:val="4"/>
              </w:rPr>
              <w:t>Д</w:t>
            </w:r>
            <w:r w:rsidRPr="00FE01D9">
              <w:rPr>
                <w:spacing w:val="-6"/>
              </w:rPr>
              <w:t>А</w:t>
            </w:r>
            <w:r w:rsidRPr="00FE01D9">
              <w:t>"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ind w:left="175" w:right="175"/>
              <w:jc w:val="center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4162CE" w:rsidP="004829FB">
            <w:pPr>
              <w:rPr>
                <w:lang w:val="en-US"/>
              </w:rPr>
            </w:pPr>
            <w:r w:rsidRPr="00FE01D9">
              <w:rPr>
                <w:lang w:val="en-US"/>
              </w:rPr>
              <w:t>X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4162CE" w:rsidP="004829FB">
            <w:pPr>
              <w:pStyle w:val="TableParagraph"/>
              <w:kinsoku w:val="0"/>
              <w:overflowPunct w:val="0"/>
              <w:ind w:left="171" w:right="171"/>
              <w:jc w:val="center"/>
              <w:rPr>
                <w:lang w:val="en-US"/>
              </w:rPr>
            </w:pPr>
            <w:r w:rsidRPr="00FE01D9">
              <w:rPr>
                <w:lang w:val="en-US"/>
              </w:rPr>
              <w:t>X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ind w:left="175" w:right="175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ind w:left="176" w:right="175"/>
              <w:jc w:val="center"/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4162CE" w:rsidP="004829FB">
            <w:pPr>
              <w:rPr>
                <w:lang w:val="en-US"/>
              </w:rPr>
            </w:pPr>
            <w:r w:rsidRPr="00FE01D9">
              <w:rPr>
                <w:lang w:val="en-US"/>
              </w:rPr>
              <w:t>X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4162CE" w:rsidP="004829FB">
            <w:pPr>
              <w:pStyle w:val="TableParagraph"/>
              <w:kinsoku w:val="0"/>
              <w:overflowPunct w:val="0"/>
              <w:ind w:left="176" w:right="180"/>
              <w:jc w:val="center"/>
              <w:rPr>
                <w:lang w:val="en-US"/>
              </w:rPr>
            </w:pPr>
            <w:r w:rsidRPr="00FE01D9">
              <w:rPr>
                <w:lang w:val="en-US"/>
              </w:rPr>
              <w:t>X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4162CE" w:rsidP="004829FB">
            <w:pPr>
              <w:rPr>
                <w:lang w:val="en-US"/>
              </w:rPr>
            </w:pPr>
            <w:r w:rsidRPr="00FE01D9">
              <w:rPr>
                <w:lang w:val="en-US"/>
              </w:rPr>
              <w:t>X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ind w:left="171" w:right="180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ind w:left="176" w:right="175"/>
              <w:jc w:val="center"/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4162CE" w:rsidP="004829FB">
            <w:pPr>
              <w:pStyle w:val="TableParagraph"/>
              <w:kinsoku w:val="0"/>
              <w:overflowPunct w:val="0"/>
              <w:jc w:val="center"/>
              <w:rPr>
                <w:lang w:val="en-US"/>
              </w:rPr>
            </w:pPr>
            <w:r w:rsidRPr="00FE01D9">
              <w:rPr>
                <w:lang w:val="en-US"/>
              </w:rPr>
              <w:t>X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ind w:left="176" w:right="175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4162CE" w:rsidP="004829FB">
            <w:pPr>
              <w:rPr>
                <w:lang w:val="en-US"/>
              </w:rPr>
            </w:pPr>
            <w:r w:rsidRPr="00FE01D9">
              <w:rPr>
                <w:lang w:val="en-US"/>
              </w:rPr>
              <w:t>X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4162CE" w:rsidP="004829FB">
            <w:pPr>
              <w:rPr>
                <w:lang w:val="en-US"/>
              </w:rPr>
            </w:pPr>
            <w:r w:rsidRPr="00FE01D9">
              <w:rPr>
                <w:lang w:val="en-US"/>
              </w:rPr>
              <w:t>X</w:t>
            </w:r>
          </w:p>
        </w:tc>
      </w:tr>
      <w:tr w:rsidR="00A733B9" w:rsidRPr="00FE01D9" w:rsidTr="00B151FF">
        <w:trPr>
          <w:trHeight w:hRule="exact" w:val="562"/>
          <w:jc w:val="center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67" w:lineRule="exact"/>
              <w:ind w:left="143"/>
            </w:pPr>
            <w:r w:rsidRPr="00FE01D9">
              <w:t>н</w:t>
            </w:r>
            <w:r w:rsidRPr="00FE01D9">
              <w:rPr>
                <w:spacing w:val="-1"/>
              </w:rPr>
              <w:t>е</w:t>
            </w:r>
            <w:r w:rsidRPr="00FE01D9">
              <w:t>пр</w:t>
            </w:r>
            <w:r w:rsidRPr="00FE01D9">
              <w:rPr>
                <w:spacing w:val="-1"/>
              </w:rPr>
              <w:t>а</w:t>
            </w:r>
            <w:r w:rsidRPr="00FE01D9">
              <w:t>в</w:t>
            </w:r>
          </w:p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74" w:lineRule="exact"/>
              <w:ind w:left="167"/>
            </w:pPr>
            <w:r w:rsidRPr="00FE01D9">
              <w:rPr>
                <w:spacing w:val="-2"/>
              </w:rPr>
              <w:t>"</w:t>
            </w:r>
            <w:r w:rsidRPr="00FE01D9">
              <w:t>Н</w:t>
            </w:r>
            <w:r w:rsidRPr="00FE01D9">
              <w:rPr>
                <w:spacing w:val="1"/>
              </w:rPr>
              <w:t>ЕТ</w:t>
            </w:r>
            <w:r w:rsidRPr="00FE01D9">
              <w:t>"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4162CE" w:rsidP="004829FB">
            <w:pPr>
              <w:rPr>
                <w:lang w:val="en-US"/>
              </w:rPr>
            </w:pPr>
            <w:r w:rsidRPr="00FE01D9">
              <w:rPr>
                <w:lang w:val="en-US"/>
              </w:rPr>
              <w:t>X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ind w:left="176" w:right="175"/>
              <w:jc w:val="center"/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4162CE" w:rsidP="004829FB">
            <w:pPr>
              <w:pStyle w:val="TableParagraph"/>
              <w:kinsoku w:val="0"/>
              <w:overflowPunct w:val="0"/>
              <w:ind w:left="175" w:right="175"/>
              <w:jc w:val="center"/>
              <w:rPr>
                <w:lang w:val="en-US"/>
              </w:rPr>
            </w:pPr>
            <w:r w:rsidRPr="00FE01D9">
              <w:rPr>
                <w:lang w:val="en-US"/>
              </w:rPr>
              <w:t>X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4162CE" w:rsidP="004829FB">
            <w:pPr>
              <w:rPr>
                <w:lang w:val="en-US"/>
              </w:rPr>
            </w:pPr>
            <w:r w:rsidRPr="00FE01D9">
              <w:rPr>
                <w:lang w:val="en-US"/>
              </w:rPr>
              <w:t>X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4162CE" w:rsidP="004829FB">
            <w:pPr>
              <w:rPr>
                <w:lang w:val="en-US"/>
              </w:rPr>
            </w:pPr>
            <w:r w:rsidRPr="00FE01D9">
              <w:rPr>
                <w:lang w:val="en-US"/>
              </w:rPr>
              <w:t>X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ind w:left="175" w:right="175"/>
              <w:jc w:val="center"/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ind w:left="166" w:right="175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4162CE" w:rsidP="004829FB">
            <w:pPr>
              <w:rPr>
                <w:lang w:val="en-US"/>
              </w:rPr>
            </w:pPr>
            <w:r w:rsidRPr="00FE01D9">
              <w:rPr>
                <w:lang w:val="en-US"/>
              </w:rPr>
              <w:t>X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4162CE" w:rsidP="004829FB">
            <w:pPr>
              <w:rPr>
                <w:lang w:val="en-US"/>
              </w:rPr>
            </w:pPr>
            <w:r w:rsidRPr="00FE01D9">
              <w:rPr>
                <w:lang w:val="en-US"/>
              </w:rPr>
              <w:t>X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4162CE" w:rsidP="004829FB">
            <w:pPr>
              <w:rPr>
                <w:lang w:val="en-US"/>
              </w:rPr>
            </w:pPr>
            <w:r w:rsidRPr="00FE01D9">
              <w:rPr>
                <w:lang w:val="en-US"/>
              </w:rPr>
              <w:t>X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ind w:left="176" w:right="175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ind w:left="176" w:right="175"/>
              <w:jc w:val="center"/>
            </w:pPr>
          </w:p>
        </w:tc>
      </w:tr>
      <w:tr w:rsidR="00A733B9" w:rsidRPr="00FE01D9" w:rsidTr="00B151FF">
        <w:trPr>
          <w:trHeight w:hRule="exact" w:val="284"/>
          <w:jc w:val="center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358" w:right="352"/>
              <w:jc w:val="center"/>
            </w:pPr>
            <w:r w:rsidRPr="00FE01D9">
              <w:rPr>
                <w:b/>
                <w:bCs/>
              </w:rPr>
              <w:t>№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162"/>
            </w:pPr>
            <w:r w:rsidRPr="00FE01D9">
              <w:rPr>
                <w:b/>
                <w:bCs/>
              </w:rPr>
              <w:t>16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162"/>
            </w:pPr>
            <w:r w:rsidRPr="00FE01D9">
              <w:rPr>
                <w:b/>
                <w:bCs/>
              </w:rPr>
              <w:t>17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162"/>
            </w:pPr>
            <w:r w:rsidRPr="00FE01D9">
              <w:rPr>
                <w:b/>
                <w:bCs/>
              </w:rPr>
              <w:t>18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162"/>
            </w:pPr>
            <w:r w:rsidRPr="00FE01D9">
              <w:rPr>
                <w:b/>
                <w:bCs/>
              </w:rPr>
              <w:t>19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162"/>
            </w:pPr>
            <w:r w:rsidRPr="00FE01D9">
              <w:rPr>
                <w:b/>
                <w:bCs/>
              </w:rPr>
              <w:t>20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162"/>
            </w:pPr>
            <w:r w:rsidRPr="00FE01D9">
              <w:rPr>
                <w:b/>
                <w:bCs/>
              </w:rPr>
              <w:t>21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162"/>
            </w:pPr>
            <w:r w:rsidRPr="00FE01D9">
              <w:rPr>
                <w:b/>
                <w:bCs/>
              </w:rPr>
              <w:t>22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162"/>
            </w:pPr>
            <w:r w:rsidRPr="00FE01D9">
              <w:rPr>
                <w:b/>
                <w:bCs/>
              </w:rPr>
              <w:t>23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157"/>
            </w:pPr>
            <w:r w:rsidRPr="00FE01D9">
              <w:rPr>
                <w:b/>
                <w:bCs/>
              </w:rPr>
              <w:t>24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158"/>
            </w:pPr>
            <w:r w:rsidRPr="00FE01D9">
              <w:rPr>
                <w:b/>
                <w:bCs/>
              </w:rPr>
              <w:t>25</w:t>
            </w:r>
          </w:p>
        </w:tc>
        <w:tc>
          <w:tcPr>
            <w:tcW w:w="2881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733B9" w:rsidRPr="00FE01D9" w:rsidRDefault="00A733B9" w:rsidP="004829FB"/>
        </w:tc>
      </w:tr>
      <w:tr w:rsidR="00A733B9" w:rsidRPr="00FE01D9" w:rsidTr="00B151FF">
        <w:trPr>
          <w:trHeight w:hRule="exact" w:val="566"/>
          <w:jc w:val="center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74" w:lineRule="exact"/>
              <w:ind w:left="229" w:right="232"/>
            </w:pPr>
            <w:r w:rsidRPr="00FE01D9">
              <w:t>пр</w:t>
            </w:r>
            <w:r w:rsidRPr="00FE01D9">
              <w:rPr>
                <w:spacing w:val="-1"/>
              </w:rPr>
              <w:t>а</w:t>
            </w:r>
            <w:r w:rsidRPr="00FE01D9">
              <w:rPr>
                <w:spacing w:val="1"/>
              </w:rPr>
              <w:t>в</w:t>
            </w:r>
            <w:r w:rsidRPr="00FE01D9">
              <w:t xml:space="preserve">. </w:t>
            </w:r>
            <w:r w:rsidRPr="00FE01D9">
              <w:rPr>
                <w:spacing w:val="-2"/>
              </w:rPr>
              <w:t>"</w:t>
            </w:r>
            <w:r w:rsidRPr="00FE01D9">
              <w:rPr>
                <w:spacing w:val="4"/>
              </w:rPr>
              <w:t>Д</w:t>
            </w:r>
            <w:r w:rsidRPr="00FE01D9">
              <w:rPr>
                <w:spacing w:val="-6"/>
              </w:rPr>
              <w:t>А</w:t>
            </w:r>
            <w:r w:rsidRPr="00FE01D9">
              <w:t>"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EC1AC6" w:rsidP="004829FB">
            <w:pPr>
              <w:pStyle w:val="TableParagraph"/>
              <w:kinsoku w:val="0"/>
              <w:overflowPunct w:val="0"/>
              <w:ind w:left="176" w:right="175"/>
              <w:jc w:val="center"/>
            </w:pPr>
            <w:r w:rsidRPr="00FE01D9">
              <w:rPr>
                <w:lang w:val="en-US"/>
              </w:rPr>
              <w:t>X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ind w:left="171" w:right="171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4162CE" w:rsidP="004829FB">
            <w:pPr>
              <w:pStyle w:val="TableParagraph"/>
              <w:kinsoku w:val="0"/>
              <w:overflowPunct w:val="0"/>
              <w:ind w:left="175" w:right="175"/>
              <w:jc w:val="center"/>
              <w:rPr>
                <w:lang w:val="en-US"/>
              </w:rPr>
            </w:pPr>
            <w:r w:rsidRPr="00FE01D9">
              <w:rPr>
                <w:lang w:val="en-US"/>
              </w:rPr>
              <w:t>X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4162CE" w:rsidP="004829FB">
            <w:pPr>
              <w:rPr>
                <w:lang w:val="en-US"/>
              </w:rPr>
            </w:pPr>
            <w:r w:rsidRPr="00FE01D9">
              <w:rPr>
                <w:lang w:val="en-US"/>
              </w:rPr>
              <w:t>X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4162CE" w:rsidP="004829FB">
            <w:pPr>
              <w:rPr>
                <w:lang w:val="en-US"/>
              </w:rPr>
            </w:pPr>
            <w:r w:rsidRPr="00FE01D9">
              <w:rPr>
                <w:lang w:val="en-US"/>
              </w:rPr>
              <w:t>X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4162CE" w:rsidP="004829FB">
            <w:pPr>
              <w:rPr>
                <w:lang w:val="en-US"/>
              </w:rPr>
            </w:pPr>
            <w:r w:rsidRPr="00FE01D9">
              <w:rPr>
                <w:lang w:val="en-US"/>
              </w:rPr>
              <w:t>X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ind w:left="176" w:right="180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/>
        </w:tc>
        <w:tc>
          <w:tcPr>
            <w:tcW w:w="2881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733B9" w:rsidRPr="00FE01D9" w:rsidRDefault="00A733B9" w:rsidP="004829FB"/>
        </w:tc>
      </w:tr>
      <w:tr w:rsidR="00A733B9" w:rsidRPr="00FE01D9" w:rsidTr="00B151FF">
        <w:trPr>
          <w:trHeight w:hRule="exact" w:val="562"/>
          <w:jc w:val="center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67" w:lineRule="exact"/>
              <w:ind w:left="143"/>
            </w:pPr>
            <w:r w:rsidRPr="00FE01D9">
              <w:t>н</w:t>
            </w:r>
            <w:r w:rsidRPr="00FE01D9">
              <w:rPr>
                <w:spacing w:val="-1"/>
              </w:rPr>
              <w:t>е</w:t>
            </w:r>
            <w:r w:rsidRPr="00FE01D9">
              <w:t>пр</w:t>
            </w:r>
            <w:r w:rsidRPr="00FE01D9">
              <w:rPr>
                <w:spacing w:val="-1"/>
              </w:rPr>
              <w:t>а</w:t>
            </w:r>
            <w:r w:rsidRPr="00FE01D9">
              <w:t>в</w:t>
            </w:r>
          </w:p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74" w:lineRule="exact"/>
              <w:ind w:left="167"/>
            </w:pPr>
            <w:r w:rsidRPr="00FE01D9">
              <w:rPr>
                <w:spacing w:val="-2"/>
              </w:rPr>
              <w:t>"</w:t>
            </w:r>
            <w:r w:rsidRPr="00FE01D9">
              <w:t>Н</w:t>
            </w:r>
            <w:r w:rsidRPr="00FE01D9">
              <w:rPr>
                <w:spacing w:val="1"/>
              </w:rPr>
              <w:t>Е</w:t>
            </w:r>
            <w:r w:rsidRPr="00FE01D9">
              <w:rPr>
                <w:spacing w:val="2"/>
              </w:rPr>
              <w:t>Т</w:t>
            </w:r>
            <w:r w:rsidRPr="00FE01D9">
              <w:t>"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B151FF" w:rsidP="004829FB">
            <w:pPr>
              <w:pStyle w:val="TableParagraph"/>
              <w:kinsoku w:val="0"/>
              <w:overflowPunct w:val="0"/>
              <w:ind w:left="175" w:right="175"/>
              <w:jc w:val="center"/>
              <w:rPr>
                <w:lang w:val="en-US"/>
              </w:rPr>
            </w:pPr>
            <w:r w:rsidRPr="00FE01D9">
              <w:rPr>
                <w:lang w:val="en-US"/>
              </w:rPr>
              <w:t>X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rPr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B151FF" w:rsidP="004829FB">
            <w:pPr>
              <w:rPr>
                <w:lang w:val="en-US"/>
              </w:rPr>
            </w:pPr>
            <w:r w:rsidRPr="00FE01D9">
              <w:rPr>
                <w:lang w:val="en-US"/>
              </w:rPr>
              <w:t>X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ind w:left="175" w:right="175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ind w:left="176" w:right="175"/>
              <w:jc w:val="center"/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ind w:left="175" w:right="175"/>
              <w:jc w:val="center"/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B151FF" w:rsidP="004829FB">
            <w:pPr>
              <w:rPr>
                <w:lang w:val="en-US"/>
              </w:rPr>
            </w:pPr>
            <w:r w:rsidRPr="00FE01D9">
              <w:rPr>
                <w:lang w:val="en-US"/>
              </w:rPr>
              <w:t>X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B151FF" w:rsidP="004829FB">
            <w:pPr>
              <w:pStyle w:val="TableParagraph"/>
              <w:kinsoku w:val="0"/>
              <w:overflowPunct w:val="0"/>
              <w:ind w:left="166" w:right="175"/>
              <w:jc w:val="center"/>
              <w:rPr>
                <w:lang w:val="en-US"/>
              </w:rPr>
            </w:pPr>
            <w:r w:rsidRPr="00FE01D9">
              <w:rPr>
                <w:lang w:val="en-US"/>
              </w:rPr>
              <w:t>X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B151FF" w:rsidP="004829FB">
            <w:pPr>
              <w:pStyle w:val="TableParagraph"/>
              <w:kinsoku w:val="0"/>
              <w:overflowPunct w:val="0"/>
              <w:ind w:left="171" w:right="180"/>
              <w:jc w:val="center"/>
              <w:rPr>
                <w:lang w:val="en-US"/>
              </w:rPr>
            </w:pPr>
            <w:r w:rsidRPr="00FE01D9">
              <w:rPr>
                <w:lang w:val="en-US"/>
              </w:rPr>
              <w:t>X</w:t>
            </w:r>
          </w:p>
        </w:tc>
        <w:tc>
          <w:tcPr>
            <w:tcW w:w="2881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ind w:left="171" w:right="180"/>
              <w:jc w:val="center"/>
            </w:pPr>
          </w:p>
        </w:tc>
      </w:tr>
    </w:tbl>
    <w:p w:rsidR="00A733B9" w:rsidRPr="00FE01D9" w:rsidRDefault="00A733B9" w:rsidP="00A733B9">
      <w:pPr>
        <w:kinsoku w:val="0"/>
        <w:overflowPunct w:val="0"/>
        <w:spacing w:before="7" w:line="160" w:lineRule="exact"/>
      </w:pPr>
    </w:p>
    <w:p w:rsidR="00A733B9" w:rsidRPr="00FE01D9" w:rsidRDefault="00A733B9" w:rsidP="00A733B9">
      <w:pPr>
        <w:kinsoku w:val="0"/>
        <w:overflowPunct w:val="0"/>
        <w:spacing w:before="69"/>
        <w:ind w:left="686"/>
      </w:pPr>
      <w:r w:rsidRPr="00FE01D9">
        <w:rPr>
          <w:b/>
          <w:bCs/>
          <w:spacing w:val="1"/>
        </w:rPr>
        <w:t>Ч</w:t>
      </w:r>
      <w:r w:rsidRPr="00FE01D9">
        <w:rPr>
          <w:b/>
          <w:bCs/>
        </w:rPr>
        <w:t>а</w:t>
      </w:r>
      <w:r w:rsidRPr="00FE01D9">
        <w:rPr>
          <w:b/>
          <w:bCs/>
          <w:spacing w:val="-1"/>
        </w:rPr>
        <w:t>с</w:t>
      </w:r>
      <w:r w:rsidRPr="00FE01D9">
        <w:rPr>
          <w:b/>
          <w:bCs/>
          <w:spacing w:val="1"/>
        </w:rPr>
        <w:t>т</w:t>
      </w:r>
      <w:r w:rsidRPr="00FE01D9">
        <w:rPr>
          <w:b/>
          <w:bCs/>
        </w:rPr>
        <w:t>ь 4.</w:t>
      </w:r>
      <w:r w:rsidRPr="00FE01D9">
        <w:rPr>
          <w:b/>
          <w:bCs/>
          <w:spacing w:val="1"/>
        </w:rPr>
        <w:t xml:space="preserve"> [</w:t>
      </w:r>
      <w:r w:rsidRPr="00FE01D9">
        <w:rPr>
          <w:b/>
          <w:bCs/>
        </w:rPr>
        <w:t>14</w:t>
      </w:r>
      <w:r w:rsidRPr="00FE01D9">
        <w:rPr>
          <w:b/>
          <w:bCs/>
          <w:spacing w:val="-3"/>
        </w:rPr>
        <w:t xml:space="preserve"> </w:t>
      </w:r>
      <w:r w:rsidRPr="00FE01D9">
        <w:rPr>
          <w:b/>
          <w:bCs/>
        </w:rPr>
        <w:t>баллов]</w:t>
      </w:r>
    </w:p>
    <w:p w:rsidR="00A733B9" w:rsidRPr="00FE01D9" w:rsidRDefault="00A733B9" w:rsidP="00A733B9">
      <w:pPr>
        <w:tabs>
          <w:tab w:val="left" w:pos="364"/>
        </w:tabs>
        <w:kinsoku w:val="0"/>
        <w:overflowPunct w:val="0"/>
        <w:spacing w:line="274" w:lineRule="exact"/>
        <w:ind w:left="364"/>
      </w:pPr>
      <w:r w:rsidRPr="00FE01D9">
        <w:rPr>
          <w:b/>
          <w:bCs/>
          <w:spacing w:val="1"/>
        </w:rPr>
        <w:t>1.[</w:t>
      </w:r>
      <w:r w:rsidRPr="00FE01D9">
        <w:rPr>
          <w:b/>
          <w:bCs/>
        </w:rPr>
        <w:t>ма</w:t>
      </w:r>
      <w:r w:rsidRPr="00FE01D9">
        <w:rPr>
          <w:b/>
          <w:bCs/>
          <w:spacing w:val="-6"/>
        </w:rPr>
        <w:t>х</w:t>
      </w:r>
      <w:r w:rsidRPr="00FE01D9">
        <w:rPr>
          <w:b/>
          <w:bCs/>
        </w:rPr>
        <w:t>.</w:t>
      </w:r>
      <w:r w:rsidRPr="00FE01D9">
        <w:rPr>
          <w:b/>
          <w:bCs/>
          <w:spacing w:val="4"/>
        </w:rPr>
        <w:t xml:space="preserve"> </w:t>
      </w:r>
      <w:r w:rsidRPr="00FE01D9">
        <w:rPr>
          <w:b/>
          <w:bCs/>
          <w:spacing w:val="-5"/>
        </w:rPr>
        <w:t>2</w:t>
      </w:r>
      <w:r w:rsidRPr="00FE01D9">
        <w:rPr>
          <w:b/>
          <w:bCs/>
          <w:spacing w:val="2"/>
        </w:rPr>
        <w:t>,</w:t>
      </w:r>
      <w:r w:rsidRPr="00FE01D9">
        <w:rPr>
          <w:b/>
          <w:bCs/>
        </w:rPr>
        <w:t>5</w:t>
      </w:r>
      <w:r w:rsidRPr="00FE01D9">
        <w:rPr>
          <w:b/>
          <w:bCs/>
          <w:spacing w:val="2"/>
        </w:rPr>
        <w:t xml:space="preserve"> </w:t>
      </w:r>
      <w:r w:rsidRPr="00FE01D9">
        <w:rPr>
          <w:b/>
          <w:bCs/>
        </w:rPr>
        <w:t>балл</w:t>
      </w:r>
      <w:r w:rsidRPr="00FE01D9">
        <w:rPr>
          <w:b/>
          <w:bCs/>
          <w:spacing w:val="-6"/>
        </w:rPr>
        <w:t>а</w:t>
      </w:r>
      <w:r w:rsidRPr="00FE01D9">
        <w:rPr>
          <w:b/>
          <w:bCs/>
          <w:spacing w:val="1"/>
        </w:rPr>
        <w:t>]</w:t>
      </w:r>
      <w:r w:rsidRPr="00FE01D9">
        <w:rPr>
          <w:b/>
          <w:bCs/>
        </w:rPr>
        <w:t>.</w:t>
      </w: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77"/>
        <w:gridCol w:w="1335"/>
        <w:gridCol w:w="1330"/>
        <w:gridCol w:w="1335"/>
        <w:gridCol w:w="1330"/>
        <w:gridCol w:w="1335"/>
      </w:tblGrid>
      <w:tr w:rsidR="00A733B9" w:rsidRPr="00FE01D9" w:rsidTr="004829FB">
        <w:trPr>
          <w:trHeight w:hRule="exact" w:val="283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B151FF" w:rsidP="004829FB">
            <w:pPr>
              <w:pStyle w:val="TableParagraph"/>
              <w:kinsoku w:val="0"/>
              <w:overflowPunct w:val="0"/>
              <w:spacing w:line="272" w:lineRule="exact"/>
              <w:ind w:left="104"/>
              <w:rPr>
                <w:b/>
              </w:rPr>
            </w:pPr>
            <w:r w:rsidRPr="00FE01D9">
              <w:rPr>
                <w:b/>
              </w:rPr>
              <w:t>Заболевание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583" w:right="579"/>
              <w:jc w:val="center"/>
            </w:pPr>
            <w:r w:rsidRPr="00FE01D9">
              <w:rPr>
                <w:b/>
                <w:bCs/>
              </w:rPr>
              <w:t>1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584" w:right="575"/>
              <w:jc w:val="center"/>
            </w:pPr>
            <w:r w:rsidRPr="00FE01D9">
              <w:rPr>
                <w:b/>
                <w:bCs/>
              </w:rPr>
              <w:t>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584" w:right="579"/>
              <w:jc w:val="center"/>
            </w:pPr>
            <w:r w:rsidRPr="00FE01D9">
              <w:rPr>
                <w:b/>
                <w:bCs/>
              </w:rPr>
              <w:t>3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585" w:right="575"/>
              <w:jc w:val="center"/>
            </w:pPr>
            <w:r w:rsidRPr="00FE01D9">
              <w:rPr>
                <w:b/>
                <w:bCs/>
              </w:rPr>
              <w:t>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584" w:right="579"/>
              <w:jc w:val="center"/>
            </w:pPr>
            <w:r w:rsidRPr="00FE01D9">
              <w:rPr>
                <w:b/>
                <w:bCs/>
              </w:rPr>
              <w:t>5</w:t>
            </w:r>
          </w:p>
        </w:tc>
      </w:tr>
      <w:tr w:rsidR="00A733B9" w:rsidRPr="00FE01D9" w:rsidTr="004829FB">
        <w:trPr>
          <w:trHeight w:hRule="exact" w:val="28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B151FF" w:rsidP="004829FB">
            <w:pPr>
              <w:pStyle w:val="TableParagraph"/>
              <w:kinsoku w:val="0"/>
              <w:overflowPunct w:val="0"/>
              <w:spacing w:line="272" w:lineRule="exact"/>
              <w:ind w:left="104"/>
              <w:rPr>
                <w:b/>
              </w:rPr>
            </w:pPr>
            <w:r w:rsidRPr="00FE01D9">
              <w:rPr>
                <w:b/>
              </w:rPr>
              <w:t>Группа организмов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B151FF" w:rsidP="004829FB">
            <w:pPr>
              <w:pStyle w:val="TableParagraph"/>
              <w:kinsoku w:val="0"/>
              <w:overflowPunct w:val="0"/>
              <w:spacing w:line="267" w:lineRule="exact"/>
              <w:ind w:left="555" w:right="555"/>
              <w:jc w:val="center"/>
            </w:pPr>
            <w:r w:rsidRPr="00FE01D9">
              <w:t>б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B151FF" w:rsidP="004829FB">
            <w:pPr>
              <w:pStyle w:val="TableParagraph"/>
              <w:kinsoku w:val="0"/>
              <w:overflowPunct w:val="0"/>
              <w:spacing w:line="267" w:lineRule="exact"/>
              <w:ind w:left="574" w:right="567"/>
              <w:jc w:val="center"/>
            </w:pPr>
            <w:r w:rsidRPr="00FE01D9">
              <w:t>г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B151FF" w:rsidP="004829FB">
            <w:pPr>
              <w:pStyle w:val="TableParagraph"/>
              <w:kinsoku w:val="0"/>
              <w:overflowPunct w:val="0"/>
              <w:spacing w:line="267" w:lineRule="exact"/>
              <w:ind w:left="575" w:right="571"/>
              <w:jc w:val="center"/>
            </w:pPr>
            <w:r w:rsidRPr="00FE01D9">
              <w:t>д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B151FF" w:rsidP="004829FB">
            <w:pPr>
              <w:pStyle w:val="TableParagraph"/>
              <w:kinsoku w:val="0"/>
              <w:overflowPunct w:val="0"/>
              <w:spacing w:line="267" w:lineRule="exact"/>
              <w:ind w:left="8"/>
              <w:jc w:val="center"/>
            </w:pPr>
            <w:r w:rsidRPr="00FE01D9">
              <w:t>а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B151FF" w:rsidP="004829FB">
            <w:pPr>
              <w:pStyle w:val="TableParagraph"/>
              <w:kinsoku w:val="0"/>
              <w:overflowPunct w:val="0"/>
              <w:spacing w:line="267" w:lineRule="exact"/>
              <w:ind w:left="556" w:right="555"/>
              <w:jc w:val="center"/>
            </w:pPr>
            <w:r w:rsidRPr="00FE01D9">
              <w:t>в</w:t>
            </w:r>
          </w:p>
        </w:tc>
      </w:tr>
    </w:tbl>
    <w:p w:rsidR="00A733B9" w:rsidRPr="00FE01D9" w:rsidRDefault="00A733B9" w:rsidP="00A733B9">
      <w:pPr>
        <w:kinsoku w:val="0"/>
        <w:overflowPunct w:val="0"/>
        <w:spacing w:before="1" w:line="170" w:lineRule="exact"/>
      </w:pPr>
    </w:p>
    <w:p w:rsidR="00A733B9" w:rsidRPr="00FE01D9" w:rsidRDefault="00A733B9" w:rsidP="00A733B9">
      <w:pPr>
        <w:tabs>
          <w:tab w:val="left" w:pos="364"/>
        </w:tabs>
        <w:kinsoku w:val="0"/>
        <w:overflowPunct w:val="0"/>
        <w:spacing w:before="69"/>
        <w:ind w:left="364"/>
      </w:pPr>
      <w:r w:rsidRPr="00FE01D9">
        <w:rPr>
          <w:b/>
          <w:bCs/>
          <w:spacing w:val="1"/>
        </w:rPr>
        <w:t>2.[</w:t>
      </w:r>
      <w:r w:rsidRPr="00FE01D9">
        <w:rPr>
          <w:b/>
          <w:bCs/>
        </w:rPr>
        <w:t>ма</w:t>
      </w:r>
      <w:r w:rsidRPr="00FE01D9">
        <w:rPr>
          <w:b/>
          <w:bCs/>
          <w:spacing w:val="-6"/>
        </w:rPr>
        <w:t>х</w:t>
      </w:r>
      <w:r w:rsidRPr="00FE01D9">
        <w:rPr>
          <w:b/>
          <w:bCs/>
        </w:rPr>
        <w:t>.</w:t>
      </w:r>
      <w:r w:rsidRPr="00FE01D9">
        <w:rPr>
          <w:b/>
          <w:bCs/>
          <w:spacing w:val="4"/>
        </w:rPr>
        <w:t xml:space="preserve"> </w:t>
      </w:r>
      <w:r w:rsidRPr="00FE01D9">
        <w:rPr>
          <w:b/>
          <w:bCs/>
          <w:spacing w:val="-5"/>
        </w:rPr>
        <w:t>2</w:t>
      </w:r>
      <w:r w:rsidRPr="00FE01D9">
        <w:rPr>
          <w:b/>
          <w:bCs/>
          <w:spacing w:val="2"/>
        </w:rPr>
        <w:t>,</w:t>
      </w:r>
      <w:r w:rsidRPr="00FE01D9">
        <w:rPr>
          <w:b/>
          <w:bCs/>
        </w:rPr>
        <w:t>5</w:t>
      </w:r>
      <w:r w:rsidRPr="00FE01D9">
        <w:rPr>
          <w:b/>
          <w:bCs/>
          <w:spacing w:val="2"/>
        </w:rPr>
        <w:t xml:space="preserve"> </w:t>
      </w:r>
      <w:r w:rsidRPr="00FE01D9">
        <w:rPr>
          <w:b/>
          <w:bCs/>
        </w:rPr>
        <w:t>балл</w:t>
      </w:r>
      <w:r w:rsidRPr="00FE01D9">
        <w:rPr>
          <w:b/>
          <w:bCs/>
          <w:spacing w:val="-6"/>
        </w:rPr>
        <w:t>а</w:t>
      </w:r>
      <w:r w:rsidRPr="00FE01D9">
        <w:rPr>
          <w:b/>
          <w:bCs/>
          <w:spacing w:val="1"/>
        </w:rPr>
        <w:t>]</w:t>
      </w:r>
      <w:r w:rsidRPr="00FE01D9">
        <w:rPr>
          <w:b/>
          <w:bCs/>
        </w:rPr>
        <w:t>.</w:t>
      </w: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77"/>
        <w:gridCol w:w="1335"/>
        <w:gridCol w:w="1330"/>
        <w:gridCol w:w="1335"/>
        <w:gridCol w:w="1330"/>
        <w:gridCol w:w="1335"/>
      </w:tblGrid>
      <w:tr w:rsidR="00A733B9" w:rsidRPr="00FE01D9" w:rsidTr="004829FB">
        <w:trPr>
          <w:trHeight w:hRule="exact" w:val="28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B151FF" w:rsidP="004829FB">
            <w:pPr>
              <w:pStyle w:val="TableParagraph"/>
              <w:kinsoku w:val="0"/>
              <w:overflowPunct w:val="0"/>
              <w:ind w:left="104"/>
              <w:rPr>
                <w:b/>
              </w:rPr>
            </w:pPr>
            <w:r w:rsidRPr="00FE01D9">
              <w:rPr>
                <w:b/>
              </w:rPr>
              <w:t xml:space="preserve">Животные 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ind w:left="583" w:right="579"/>
              <w:jc w:val="center"/>
            </w:pPr>
            <w:r w:rsidRPr="00FE01D9">
              <w:rPr>
                <w:b/>
                <w:bCs/>
              </w:rPr>
              <w:t>1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ind w:left="584" w:right="575"/>
              <w:jc w:val="center"/>
            </w:pPr>
            <w:r w:rsidRPr="00FE01D9">
              <w:rPr>
                <w:b/>
                <w:bCs/>
              </w:rPr>
              <w:t>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ind w:left="584" w:right="579"/>
              <w:jc w:val="center"/>
            </w:pPr>
            <w:r w:rsidRPr="00FE01D9">
              <w:rPr>
                <w:b/>
                <w:bCs/>
              </w:rPr>
              <w:t>3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ind w:left="585" w:right="575"/>
              <w:jc w:val="center"/>
            </w:pPr>
            <w:r w:rsidRPr="00FE01D9">
              <w:rPr>
                <w:b/>
                <w:bCs/>
              </w:rPr>
              <w:t>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ind w:left="584" w:right="579"/>
              <w:jc w:val="center"/>
            </w:pPr>
            <w:r w:rsidRPr="00FE01D9">
              <w:rPr>
                <w:b/>
                <w:bCs/>
              </w:rPr>
              <w:t>5</w:t>
            </w:r>
          </w:p>
        </w:tc>
      </w:tr>
      <w:tr w:rsidR="00A733B9" w:rsidRPr="00FE01D9" w:rsidTr="004829FB">
        <w:trPr>
          <w:trHeight w:hRule="exact" w:val="28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B151FF" w:rsidP="004829FB">
            <w:pPr>
              <w:pStyle w:val="TableParagraph"/>
              <w:kinsoku w:val="0"/>
              <w:overflowPunct w:val="0"/>
              <w:spacing w:line="272" w:lineRule="exact"/>
              <w:ind w:left="104"/>
              <w:rPr>
                <w:b/>
              </w:rPr>
            </w:pPr>
            <w:r w:rsidRPr="00FE01D9">
              <w:rPr>
                <w:b/>
              </w:rPr>
              <w:t>Личинки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B151FF" w:rsidP="004829FB">
            <w:pPr>
              <w:pStyle w:val="TableParagraph"/>
              <w:kinsoku w:val="0"/>
              <w:overflowPunct w:val="0"/>
              <w:spacing w:line="267" w:lineRule="exact"/>
              <w:ind w:left="575" w:right="571"/>
              <w:jc w:val="center"/>
            </w:pPr>
            <w:r w:rsidRPr="00FE01D9">
              <w:t>г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B151FF" w:rsidP="004829FB">
            <w:pPr>
              <w:pStyle w:val="TableParagraph"/>
              <w:kinsoku w:val="0"/>
              <w:overflowPunct w:val="0"/>
              <w:spacing w:line="267" w:lineRule="exact"/>
              <w:ind w:left="4"/>
              <w:jc w:val="center"/>
            </w:pPr>
            <w:r w:rsidRPr="00FE01D9">
              <w:t>д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B151FF" w:rsidP="004829FB">
            <w:pPr>
              <w:pStyle w:val="TableParagraph"/>
              <w:kinsoku w:val="0"/>
              <w:overflowPunct w:val="0"/>
              <w:spacing w:line="267" w:lineRule="exact"/>
              <w:ind w:left="575" w:right="571"/>
              <w:jc w:val="center"/>
            </w:pPr>
            <w:r w:rsidRPr="00FE01D9">
              <w:t>а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B151FF" w:rsidP="004829FB">
            <w:pPr>
              <w:pStyle w:val="TableParagraph"/>
              <w:kinsoku w:val="0"/>
              <w:overflowPunct w:val="0"/>
              <w:spacing w:line="267" w:lineRule="exact"/>
              <w:ind w:left="556" w:right="550"/>
              <w:jc w:val="center"/>
            </w:pPr>
            <w:r w:rsidRPr="00FE01D9">
              <w:t>б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B151FF" w:rsidP="004829FB">
            <w:pPr>
              <w:pStyle w:val="TableParagraph"/>
              <w:kinsoku w:val="0"/>
              <w:overflowPunct w:val="0"/>
              <w:spacing w:line="267" w:lineRule="exact"/>
              <w:ind w:left="556" w:right="549"/>
              <w:jc w:val="center"/>
            </w:pPr>
            <w:r w:rsidRPr="00FE01D9">
              <w:t>в</w:t>
            </w:r>
          </w:p>
        </w:tc>
      </w:tr>
    </w:tbl>
    <w:p w:rsidR="00A733B9" w:rsidRPr="00FE01D9" w:rsidRDefault="00A733B9" w:rsidP="00A733B9">
      <w:pPr>
        <w:kinsoku w:val="0"/>
        <w:overflowPunct w:val="0"/>
        <w:spacing w:before="7" w:line="160" w:lineRule="exact"/>
      </w:pPr>
    </w:p>
    <w:p w:rsidR="00A733B9" w:rsidRPr="00FE01D9" w:rsidRDefault="00A733B9" w:rsidP="00A733B9">
      <w:pPr>
        <w:tabs>
          <w:tab w:val="left" w:pos="364"/>
        </w:tabs>
        <w:kinsoku w:val="0"/>
        <w:overflowPunct w:val="0"/>
        <w:spacing w:before="69"/>
        <w:ind w:left="364"/>
      </w:pPr>
      <w:r w:rsidRPr="00FE01D9">
        <w:rPr>
          <w:b/>
          <w:bCs/>
          <w:spacing w:val="1"/>
        </w:rPr>
        <w:t>3.[</w:t>
      </w:r>
      <w:r w:rsidRPr="00FE01D9">
        <w:rPr>
          <w:b/>
          <w:bCs/>
        </w:rPr>
        <w:t>ма</w:t>
      </w:r>
      <w:r w:rsidRPr="00FE01D9">
        <w:rPr>
          <w:b/>
          <w:bCs/>
          <w:spacing w:val="-6"/>
        </w:rPr>
        <w:t>х</w:t>
      </w:r>
      <w:r w:rsidRPr="00FE01D9">
        <w:rPr>
          <w:b/>
          <w:bCs/>
        </w:rPr>
        <w:t>.</w:t>
      </w:r>
      <w:r w:rsidRPr="00FE01D9">
        <w:rPr>
          <w:b/>
          <w:bCs/>
          <w:spacing w:val="4"/>
        </w:rPr>
        <w:t xml:space="preserve"> </w:t>
      </w:r>
      <w:r w:rsidRPr="00FE01D9">
        <w:rPr>
          <w:b/>
          <w:bCs/>
          <w:spacing w:val="-5"/>
        </w:rPr>
        <w:t>2</w:t>
      </w:r>
      <w:r w:rsidRPr="00FE01D9">
        <w:rPr>
          <w:b/>
          <w:bCs/>
          <w:spacing w:val="2"/>
        </w:rPr>
        <w:t>,</w:t>
      </w:r>
      <w:r w:rsidRPr="00FE01D9">
        <w:rPr>
          <w:b/>
          <w:bCs/>
        </w:rPr>
        <w:t>5</w:t>
      </w:r>
      <w:r w:rsidRPr="00FE01D9">
        <w:rPr>
          <w:b/>
          <w:bCs/>
          <w:spacing w:val="2"/>
        </w:rPr>
        <w:t xml:space="preserve"> </w:t>
      </w:r>
      <w:r w:rsidRPr="00FE01D9">
        <w:rPr>
          <w:b/>
          <w:bCs/>
        </w:rPr>
        <w:t>балл</w:t>
      </w:r>
      <w:r w:rsidRPr="00FE01D9">
        <w:rPr>
          <w:b/>
          <w:bCs/>
          <w:spacing w:val="-6"/>
        </w:rPr>
        <w:t>а</w:t>
      </w:r>
      <w:r w:rsidRPr="00FE01D9">
        <w:rPr>
          <w:b/>
          <w:bCs/>
          <w:spacing w:val="1"/>
        </w:rPr>
        <w:t>]</w:t>
      </w:r>
      <w:r w:rsidRPr="00FE01D9">
        <w:rPr>
          <w:b/>
          <w:bCs/>
        </w:rPr>
        <w:t>.</w:t>
      </w: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77"/>
        <w:gridCol w:w="1335"/>
        <w:gridCol w:w="1330"/>
        <w:gridCol w:w="1335"/>
        <w:gridCol w:w="1330"/>
        <w:gridCol w:w="1335"/>
      </w:tblGrid>
      <w:tr w:rsidR="00A733B9" w:rsidRPr="00FE01D9" w:rsidTr="004829FB">
        <w:trPr>
          <w:trHeight w:hRule="exact" w:val="562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B151FF" w:rsidP="004829FB">
            <w:pPr>
              <w:pStyle w:val="TableParagraph"/>
              <w:kinsoku w:val="0"/>
              <w:overflowPunct w:val="0"/>
              <w:spacing w:before="2"/>
              <w:ind w:left="104"/>
              <w:rPr>
                <w:b/>
              </w:rPr>
            </w:pPr>
            <w:r w:rsidRPr="00FE01D9">
              <w:rPr>
                <w:b/>
              </w:rPr>
              <w:t>Функции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ind w:left="583" w:right="579"/>
              <w:jc w:val="center"/>
            </w:pPr>
            <w:r w:rsidRPr="00FE01D9">
              <w:rPr>
                <w:b/>
                <w:bCs/>
              </w:rPr>
              <w:t>1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ind w:left="584" w:right="575"/>
              <w:jc w:val="center"/>
            </w:pPr>
            <w:r w:rsidRPr="00FE01D9">
              <w:rPr>
                <w:b/>
                <w:bCs/>
              </w:rPr>
              <w:t>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ind w:left="584" w:right="579"/>
              <w:jc w:val="center"/>
            </w:pPr>
            <w:r w:rsidRPr="00FE01D9">
              <w:rPr>
                <w:b/>
                <w:bCs/>
              </w:rPr>
              <w:t>3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ind w:left="585" w:right="575"/>
              <w:jc w:val="center"/>
            </w:pPr>
            <w:r w:rsidRPr="00FE01D9">
              <w:rPr>
                <w:b/>
                <w:bCs/>
              </w:rPr>
              <w:t>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ind w:left="584" w:right="579"/>
              <w:jc w:val="center"/>
            </w:pPr>
            <w:r w:rsidRPr="00FE01D9">
              <w:rPr>
                <w:b/>
                <w:bCs/>
              </w:rPr>
              <w:t>5</w:t>
            </w:r>
          </w:p>
        </w:tc>
      </w:tr>
      <w:tr w:rsidR="00A733B9" w:rsidRPr="00FE01D9" w:rsidTr="004829FB">
        <w:trPr>
          <w:trHeight w:hRule="exact" w:val="289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B151FF" w:rsidP="004829FB">
            <w:pPr>
              <w:pStyle w:val="TableParagraph"/>
              <w:kinsoku w:val="0"/>
              <w:overflowPunct w:val="0"/>
              <w:spacing w:line="272" w:lineRule="exact"/>
              <w:ind w:left="104"/>
              <w:rPr>
                <w:b/>
              </w:rPr>
            </w:pPr>
            <w:r w:rsidRPr="00FE01D9">
              <w:rPr>
                <w:b/>
              </w:rPr>
              <w:t>Гормон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B151FF" w:rsidP="004829FB">
            <w:pPr>
              <w:pStyle w:val="TableParagraph"/>
              <w:kinsoku w:val="0"/>
              <w:overflowPunct w:val="0"/>
              <w:spacing w:line="267" w:lineRule="exact"/>
              <w:ind w:left="555" w:right="555"/>
              <w:jc w:val="center"/>
            </w:pPr>
            <w:r w:rsidRPr="00FE01D9">
              <w:t>г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B151FF" w:rsidP="004829FB">
            <w:pPr>
              <w:pStyle w:val="TableParagraph"/>
              <w:kinsoku w:val="0"/>
              <w:overflowPunct w:val="0"/>
              <w:spacing w:line="267" w:lineRule="exact"/>
              <w:ind w:left="574" w:right="567"/>
              <w:jc w:val="center"/>
            </w:pPr>
            <w:r w:rsidRPr="00FE01D9">
              <w:t>б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B151FF" w:rsidP="004829FB">
            <w:pPr>
              <w:pStyle w:val="TableParagraph"/>
              <w:kinsoku w:val="0"/>
              <w:overflowPunct w:val="0"/>
              <w:spacing w:line="267" w:lineRule="exact"/>
              <w:ind w:left="575" w:right="571"/>
              <w:jc w:val="center"/>
            </w:pPr>
            <w:r w:rsidRPr="00FE01D9">
              <w:t>в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B151FF" w:rsidP="004829FB">
            <w:pPr>
              <w:pStyle w:val="TableParagraph"/>
              <w:kinsoku w:val="0"/>
              <w:overflowPunct w:val="0"/>
              <w:spacing w:line="267" w:lineRule="exact"/>
              <w:ind w:left="556" w:right="550"/>
              <w:jc w:val="center"/>
            </w:pPr>
            <w:r w:rsidRPr="00FE01D9">
              <w:t>а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B151FF" w:rsidP="004829FB">
            <w:pPr>
              <w:pStyle w:val="TableParagraph"/>
              <w:kinsoku w:val="0"/>
              <w:overflowPunct w:val="0"/>
              <w:spacing w:line="267" w:lineRule="exact"/>
              <w:ind w:left="556" w:right="555"/>
              <w:jc w:val="center"/>
            </w:pPr>
            <w:r w:rsidRPr="00FE01D9">
              <w:t>д</w:t>
            </w:r>
          </w:p>
        </w:tc>
      </w:tr>
    </w:tbl>
    <w:p w:rsidR="00A733B9" w:rsidRPr="00FE01D9" w:rsidRDefault="00A733B9" w:rsidP="00A733B9">
      <w:pPr>
        <w:kinsoku w:val="0"/>
        <w:overflowPunct w:val="0"/>
        <w:spacing w:before="7" w:line="160" w:lineRule="exact"/>
      </w:pPr>
    </w:p>
    <w:p w:rsidR="00A733B9" w:rsidRPr="00FE01D9" w:rsidRDefault="00A733B9" w:rsidP="00A733B9">
      <w:pPr>
        <w:tabs>
          <w:tab w:val="left" w:pos="364"/>
        </w:tabs>
        <w:kinsoku w:val="0"/>
        <w:overflowPunct w:val="0"/>
        <w:spacing w:before="69"/>
        <w:ind w:left="364"/>
      </w:pPr>
      <w:r w:rsidRPr="00FE01D9">
        <w:rPr>
          <w:b/>
          <w:bCs/>
          <w:spacing w:val="1"/>
        </w:rPr>
        <w:t>4.[</w:t>
      </w:r>
      <w:r w:rsidRPr="00FE01D9">
        <w:rPr>
          <w:b/>
          <w:bCs/>
        </w:rPr>
        <w:t>ма</w:t>
      </w:r>
      <w:r w:rsidRPr="00FE01D9">
        <w:rPr>
          <w:b/>
          <w:bCs/>
          <w:spacing w:val="-6"/>
        </w:rPr>
        <w:t>х</w:t>
      </w:r>
      <w:r w:rsidRPr="00FE01D9">
        <w:rPr>
          <w:b/>
          <w:bCs/>
        </w:rPr>
        <w:t>.</w:t>
      </w:r>
      <w:r w:rsidRPr="00FE01D9">
        <w:rPr>
          <w:b/>
          <w:bCs/>
          <w:spacing w:val="4"/>
        </w:rPr>
        <w:t xml:space="preserve"> </w:t>
      </w:r>
      <w:r w:rsidRPr="00FE01D9">
        <w:rPr>
          <w:b/>
          <w:bCs/>
          <w:spacing w:val="-5"/>
        </w:rPr>
        <w:t>2</w:t>
      </w:r>
      <w:r w:rsidRPr="00FE01D9">
        <w:rPr>
          <w:b/>
          <w:bCs/>
          <w:spacing w:val="2"/>
        </w:rPr>
        <w:t>,</w:t>
      </w:r>
      <w:r w:rsidRPr="00FE01D9">
        <w:rPr>
          <w:b/>
          <w:bCs/>
        </w:rPr>
        <w:t>5</w:t>
      </w:r>
      <w:r w:rsidRPr="00FE01D9">
        <w:rPr>
          <w:b/>
          <w:bCs/>
          <w:spacing w:val="2"/>
        </w:rPr>
        <w:t xml:space="preserve"> </w:t>
      </w:r>
      <w:r w:rsidRPr="00FE01D9">
        <w:rPr>
          <w:b/>
          <w:bCs/>
        </w:rPr>
        <w:t>балл</w:t>
      </w:r>
      <w:r w:rsidRPr="00FE01D9">
        <w:rPr>
          <w:b/>
          <w:bCs/>
          <w:spacing w:val="-6"/>
        </w:rPr>
        <w:t>а</w:t>
      </w:r>
      <w:r w:rsidRPr="00FE01D9">
        <w:rPr>
          <w:b/>
          <w:bCs/>
          <w:spacing w:val="1"/>
        </w:rPr>
        <w:t>]</w:t>
      </w:r>
      <w:r w:rsidRPr="00FE01D9">
        <w:rPr>
          <w:b/>
          <w:bCs/>
        </w:rPr>
        <w:t>.</w:t>
      </w: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77"/>
        <w:gridCol w:w="1335"/>
        <w:gridCol w:w="1330"/>
        <w:gridCol w:w="1335"/>
        <w:gridCol w:w="1330"/>
        <w:gridCol w:w="1335"/>
      </w:tblGrid>
      <w:tr w:rsidR="00A733B9" w:rsidRPr="00FE01D9" w:rsidTr="004829FB">
        <w:trPr>
          <w:trHeight w:hRule="exact" w:val="28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B151FF" w:rsidP="004829FB">
            <w:pPr>
              <w:pStyle w:val="TableParagraph"/>
              <w:kinsoku w:val="0"/>
              <w:overflowPunct w:val="0"/>
              <w:spacing w:line="272" w:lineRule="exact"/>
              <w:ind w:left="104"/>
              <w:rPr>
                <w:b/>
              </w:rPr>
            </w:pPr>
            <w:r w:rsidRPr="00FE01D9">
              <w:rPr>
                <w:b/>
              </w:rPr>
              <w:t>Заболевание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583" w:right="579"/>
              <w:jc w:val="center"/>
            </w:pPr>
            <w:r w:rsidRPr="00FE01D9">
              <w:rPr>
                <w:b/>
                <w:bCs/>
              </w:rPr>
              <w:t>1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584" w:right="575"/>
              <w:jc w:val="center"/>
            </w:pPr>
            <w:r w:rsidRPr="00FE01D9">
              <w:rPr>
                <w:b/>
                <w:bCs/>
              </w:rPr>
              <w:t>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584" w:right="579"/>
              <w:jc w:val="center"/>
            </w:pPr>
            <w:r w:rsidRPr="00FE01D9">
              <w:rPr>
                <w:b/>
                <w:bCs/>
              </w:rPr>
              <w:t>3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585" w:right="575"/>
              <w:jc w:val="center"/>
            </w:pPr>
            <w:r w:rsidRPr="00FE01D9">
              <w:rPr>
                <w:b/>
                <w:bCs/>
              </w:rPr>
              <w:t>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A733B9" w:rsidP="004829FB">
            <w:pPr>
              <w:pStyle w:val="TableParagraph"/>
              <w:kinsoku w:val="0"/>
              <w:overflowPunct w:val="0"/>
              <w:spacing w:line="272" w:lineRule="exact"/>
              <w:ind w:left="584" w:right="579"/>
              <w:jc w:val="center"/>
            </w:pPr>
            <w:r w:rsidRPr="00FE01D9">
              <w:rPr>
                <w:b/>
                <w:bCs/>
              </w:rPr>
              <w:t>5</w:t>
            </w:r>
          </w:p>
        </w:tc>
      </w:tr>
      <w:tr w:rsidR="00A733B9" w:rsidRPr="00FE01D9" w:rsidTr="004829FB">
        <w:trPr>
          <w:trHeight w:hRule="exact" w:val="28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B151FF" w:rsidP="004829FB">
            <w:pPr>
              <w:pStyle w:val="TableParagraph"/>
              <w:kinsoku w:val="0"/>
              <w:overflowPunct w:val="0"/>
              <w:spacing w:line="272" w:lineRule="exact"/>
              <w:ind w:left="104"/>
              <w:rPr>
                <w:b/>
              </w:rPr>
            </w:pPr>
            <w:r w:rsidRPr="00FE01D9">
              <w:rPr>
                <w:b/>
              </w:rPr>
              <w:t>Мутация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B151FF" w:rsidP="004829FB">
            <w:pPr>
              <w:pStyle w:val="TableParagraph"/>
              <w:kinsoku w:val="0"/>
              <w:overflowPunct w:val="0"/>
              <w:spacing w:line="267" w:lineRule="exact"/>
              <w:ind w:left="575" w:right="571"/>
              <w:jc w:val="center"/>
            </w:pPr>
            <w:r w:rsidRPr="00FE01D9">
              <w:t>а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B151FF" w:rsidP="004829FB">
            <w:pPr>
              <w:pStyle w:val="TableParagraph"/>
              <w:kinsoku w:val="0"/>
              <w:overflowPunct w:val="0"/>
              <w:spacing w:line="267" w:lineRule="exact"/>
              <w:ind w:left="574" w:right="567"/>
              <w:jc w:val="center"/>
            </w:pPr>
            <w:r w:rsidRPr="00FE01D9">
              <w:t>б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B151FF" w:rsidP="004829FB">
            <w:pPr>
              <w:pStyle w:val="TableParagraph"/>
              <w:kinsoku w:val="0"/>
              <w:overflowPunct w:val="0"/>
              <w:spacing w:line="267" w:lineRule="exact"/>
              <w:ind w:left="556" w:right="549"/>
              <w:jc w:val="center"/>
            </w:pPr>
            <w:r w:rsidRPr="00FE01D9">
              <w:t>в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B151FF" w:rsidP="004829FB">
            <w:pPr>
              <w:pStyle w:val="TableParagraph"/>
              <w:kinsoku w:val="0"/>
              <w:overflowPunct w:val="0"/>
              <w:spacing w:line="267" w:lineRule="exact"/>
              <w:ind w:left="556" w:right="550"/>
              <w:jc w:val="center"/>
            </w:pPr>
            <w:r w:rsidRPr="00FE01D9">
              <w:t>а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3B9" w:rsidRPr="00FE01D9" w:rsidRDefault="00B151FF" w:rsidP="004829FB">
            <w:pPr>
              <w:pStyle w:val="TableParagraph"/>
              <w:kinsoku w:val="0"/>
              <w:overflowPunct w:val="0"/>
              <w:spacing w:line="267" w:lineRule="exact"/>
              <w:ind w:left="556" w:right="555"/>
              <w:jc w:val="center"/>
            </w:pPr>
            <w:r w:rsidRPr="00FE01D9">
              <w:t>д</w:t>
            </w:r>
          </w:p>
        </w:tc>
      </w:tr>
    </w:tbl>
    <w:p w:rsidR="00A733B9" w:rsidRPr="00FE01D9" w:rsidRDefault="00A733B9" w:rsidP="00A733B9">
      <w:pPr>
        <w:tabs>
          <w:tab w:val="left" w:pos="364"/>
        </w:tabs>
        <w:kinsoku w:val="0"/>
        <w:overflowPunct w:val="0"/>
        <w:spacing w:before="71"/>
      </w:pPr>
      <w:r w:rsidRPr="00FE01D9">
        <w:rPr>
          <w:b/>
          <w:bCs/>
          <w:spacing w:val="1"/>
        </w:rPr>
        <w:t>5.[</w:t>
      </w:r>
      <w:r w:rsidRPr="00FE01D9">
        <w:rPr>
          <w:b/>
          <w:bCs/>
        </w:rPr>
        <w:t>4</w:t>
      </w:r>
      <w:r w:rsidRPr="00FE01D9">
        <w:rPr>
          <w:b/>
          <w:bCs/>
          <w:spacing w:val="-3"/>
        </w:rPr>
        <w:t xml:space="preserve"> </w:t>
      </w:r>
      <w:r w:rsidRPr="00FE01D9">
        <w:rPr>
          <w:b/>
          <w:bCs/>
        </w:rPr>
        <w:t>балла</w:t>
      </w:r>
      <w:r w:rsidRPr="00FE01D9">
        <w:rPr>
          <w:b/>
          <w:bCs/>
          <w:spacing w:val="-4"/>
        </w:rPr>
        <w:t>]</w:t>
      </w:r>
      <w:r w:rsidRPr="00FE01D9">
        <w:rPr>
          <w:b/>
          <w:bCs/>
        </w:rPr>
        <w:t>.</w:t>
      </w:r>
    </w:p>
    <w:tbl>
      <w:tblPr>
        <w:tblStyle w:val="a7"/>
        <w:tblW w:w="0" w:type="auto"/>
        <w:tblLook w:val="04A0"/>
      </w:tblPr>
      <w:tblGrid>
        <w:gridCol w:w="1973"/>
        <w:gridCol w:w="1106"/>
        <w:gridCol w:w="1106"/>
        <w:gridCol w:w="1107"/>
        <w:gridCol w:w="1107"/>
        <w:gridCol w:w="1107"/>
        <w:gridCol w:w="1107"/>
        <w:gridCol w:w="1108"/>
        <w:gridCol w:w="1108"/>
      </w:tblGrid>
      <w:tr w:rsidR="00B151FF" w:rsidRPr="00FE01D9" w:rsidTr="00B151FF">
        <w:tc>
          <w:tcPr>
            <w:tcW w:w="1203" w:type="dxa"/>
          </w:tcPr>
          <w:p w:rsidR="00B151FF" w:rsidRPr="00FE01D9" w:rsidRDefault="00B151FF" w:rsidP="00A733B9">
            <w:pPr>
              <w:kinsoku w:val="0"/>
              <w:overflowPunct w:val="0"/>
              <w:spacing w:before="1" w:line="170" w:lineRule="exact"/>
              <w:rPr>
                <w:b/>
              </w:rPr>
            </w:pPr>
            <w:r w:rsidRPr="00FE01D9">
              <w:rPr>
                <w:b/>
              </w:rPr>
              <w:t>Разновидность</w:t>
            </w:r>
          </w:p>
        </w:tc>
        <w:tc>
          <w:tcPr>
            <w:tcW w:w="1203" w:type="dxa"/>
          </w:tcPr>
          <w:p w:rsidR="00B151FF" w:rsidRPr="00FE01D9" w:rsidRDefault="00B151FF" w:rsidP="00A733B9">
            <w:pPr>
              <w:kinsoku w:val="0"/>
              <w:overflowPunct w:val="0"/>
              <w:spacing w:before="1" w:line="170" w:lineRule="exact"/>
              <w:rPr>
                <w:b/>
              </w:rPr>
            </w:pPr>
            <w:r w:rsidRPr="00FE01D9">
              <w:rPr>
                <w:b/>
              </w:rPr>
              <w:t>1</w:t>
            </w:r>
          </w:p>
        </w:tc>
        <w:tc>
          <w:tcPr>
            <w:tcW w:w="1203" w:type="dxa"/>
          </w:tcPr>
          <w:p w:rsidR="00B151FF" w:rsidRPr="00FE01D9" w:rsidRDefault="00B151FF" w:rsidP="00A733B9">
            <w:pPr>
              <w:kinsoku w:val="0"/>
              <w:overflowPunct w:val="0"/>
              <w:spacing w:before="1" w:line="170" w:lineRule="exact"/>
              <w:rPr>
                <w:b/>
              </w:rPr>
            </w:pPr>
            <w:r w:rsidRPr="00FE01D9">
              <w:rPr>
                <w:b/>
              </w:rPr>
              <w:t>2</w:t>
            </w:r>
          </w:p>
        </w:tc>
        <w:tc>
          <w:tcPr>
            <w:tcW w:w="1203" w:type="dxa"/>
          </w:tcPr>
          <w:p w:rsidR="00B151FF" w:rsidRPr="00FE01D9" w:rsidRDefault="00B151FF" w:rsidP="00A733B9">
            <w:pPr>
              <w:kinsoku w:val="0"/>
              <w:overflowPunct w:val="0"/>
              <w:spacing w:before="1" w:line="170" w:lineRule="exact"/>
              <w:rPr>
                <w:b/>
              </w:rPr>
            </w:pPr>
            <w:r w:rsidRPr="00FE01D9">
              <w:rPr>
                <w:b/>
              </w:rPr>
              <w:t>3</w:t>
            </w:r>
          </w:p>
        </w:tc>
        <w:tc>
          <w:tcPr>
            <w:tcW w:w="1203" w:type="dxa"/>
          </w:tcPr>
          <w:p w:rsidR="00B151FF" w:rsidRPr="00FE01D9" w:rsidRDefault="00B151FF" w:rsidP="00A733B9">
            <w:pPr>
              <w:kinsoku w:val="0"/>
              <w:overflowPunct w:val="0"/>
              <w:spacing w:before="1" w:line="170" w:lineRule="exact"/>
              <w:rPr>
                <w:b/>
              </w:rPr>
            </w:pPr>
            <w:r w:rsidRPr="00FE01D9">
              <w:rPr>
                <w:b/>
              </w:rPr>
              <w:t>4</w:t>
            </w:r>
          </w:p>
        </w:tc>
        <w:tc>
          <w:tcPr>
            <w:tcW w:w="1203" w:type="dxa"/>
          </w:tcPr>
          <w:p w:rsidR="00B151FF" w:rsidRPr="00FE01D9" w:rsidRDefault="00B151FF" w:rsidP="00A733B9">
            <w:pPr>
              <w:kinsoku w:val="0"/>
              <w:overflowPunct w:val="0"/>
              <w:spacing w:before="1" w:line="170" w:lineRule="exact"/>
              <w:rPr>
                <w:b/>
              </w:rPr>
            </w:pPr>
            <w:r w:rsidRPr="00FE01D9">
              <w:rPr>
                <w:b/>
              </w:rPr>
              <w:t>5</w:t>
            </w:r>
          </w:p>
        </w:tc>
        <w:tc>
          <w:tcPr>
            <w:tcW w:w="1203" w:type="dxa"/>
          </w:tcPr>
          <w:p w:rsidR="00B151FF" w:rsidRPr="00FE01D9" w:rsidRDefault="00B151FF" w:rsidP="00A733B9">
            <w:pPr>
              <w:kinsoku w:val="0"/>
              <w:overflowPunct w:val="0"/>
              <w:spacing w:before="1" w:line="170" w:lineRule="exact"/>
              <w:rPr>
                <w:b/>
              </w:rPr>
            </w:pPr>
            <w:r w:rsidRPr="00FE01D9">
              <w:rPr>
                <w:b/>
              </w:rPr>
              <w:t>6</w:t>
            </w:r>
          </w:p>
        </w:tc>
        <w:tc>
          <w:tcPr>
            <w:tcW w:w="1204" w:type="dxa"/>
          </w:tcPr>
          <w:p w:rsidR="00B151FF" w:rsidRPr="00FE01D9" w:rsidRDefault="00B151FF" w:rsidP="00A733B9">
            <w:pPr>
              <w:kinsoku w:val="0"/>
              <w:overflowPunct w:val="0"/>
              <w:spacing w:before="1" w:line="170" w:lineRule="exact"/>
              <w:rPr>
                <w:b/>
              </w:rPr>
            </w:pPr>
            <w:r w:rsidRPr="00FE01D9">
              <w:rPr>
                <w:b/>
              </w:rPr>
              <w:t>7</w:t>
            </w:r>
          </w:p>
        </w:tc>
        <w:tc>
          <w:tcPr>
            <w:tcW w:w="1204" w:type="dxa"/>
          </w:tcPr>
          <w:p w:rsidR="00B151FF" w:rsidRPr="00FE01D9" w:rsidRDefault="00B151FF" w:rsidP="00A733B9">
            <w:pPr>
              <w:kinsoku w:val="0"/>
              <w:overflowPunct w:val="0"/>
              <w:spacing w:before="1" w:line="170" w:lineRule="exact"/>
              <w:rPr>
                <w:b/>
              </w:rPr>
            </w:pPr>
            <w:r w:rsidRPr="00FE01D9">
              <w:rPr>
                <w:b/>
              </w:rPr>
              <w:t>8</w:t>
            </w:r>
          </w:p>
        </w:tc>
      </w:tr>
      <w:tr w:rsidR="00B151FF" w:rsidRPr="00FE01D9" w:rsidTr="00B151FF">
        <w:tc>
          <w:tcPr>
            <w:tcW w:w="1203" w:type="dxa"/>
          </w:tcPr>
          <w:p w:rsidR="00B151FF" w:rsidRPr="00FE01D9" w:rsidRDefault="00B151FF" w:rsidP="00A733B9">
            <w:pPr>
              <w:kinsoku w:val="0"/>
              <w:overflowPunct w:val="0"/>
              <w:spacing w:before="1" w:line="170" w:lineRule="exact"/>
              <w:rPr>
                <w:b/>
              </w:rPr>
            </w:pPr>
            <w:r w:rsidRPr="00FE01D9">
              <w:rPr>
                <w:b/>
              </w:rPr>
              <w:t>Тип взаимодействия</w:t>
            </w:r>
          </w:p>
        </w:tc>
        <w:tc>
          <w:tcPr>
            <w:tcW w:w="1203" w:type="dxa"/>
          </w:tcPr>
          <w:p w:rsidR="00B151FF" w:rsidRPr="00FE01D9" w:rsidRDefault="00B151FF" w:rsidP="00A733B9">
            <w:pPr>
              <w:kinsoku w:val="0"/>
              <w:overflowPunct w:val="0"/>
              <w:spacing w:before="1" w:line="170" w:lineRule="exact"/>
              <w:rPr>
                <w:b/>
              </w:rPr>
            </w:pPr>
            <w:r w:rsidRPr="00FE01D9">
              <w:rPr>
                <w:b/>
              </w:rPr>
              <w:t>б</w:t>
            </w:r>
          </w:p>
        </w:tc>
        <w:tc>
          <w:tcPr>
            <w:tcW w:w="1203" w:type="dxa"/>
          </w:tcPr>
          <w:p w:rsidR="00B151FF" w:rsidRPr="00FE01D9" w:rsidRDefault="00B151FF" w:rsidP="00A733B9">
            <w:pPr>
              <w:kinsoku w:val="0"/>
              <w:overflowPunct w:val="0"/>
              <w:spacing w:before="1" w:line="170" w:lineRule="exact"/>
              <w:rPr>
                <w:b/>
              </w:rPr>
            </w:pPr>
            <w:r w:rsidRPr="00FE01D9">
              <w:rPr>
                <w:b/>
              </w:rPr>
              <w:t>б</w:t>
            </w:r>
          </w:p>
        </w:tc>
        <w:tc>
          <w:tcPr>
            <w:tcW w:w="1203" w:type="dxa"/>
          </w:tcPr>
          <w:p w:rsidR="00B151FF" w:rsidRPr="00FE01D9" w:rsidRDefault="00B151FF" w:rsidP="00A733B9">
            <w:pPr>
              <w:kinsoku w:val="0"/>
              <w:overflowPunct w:val="0"/>
              <w:spacing w:before="1" w:line="170" w:lineRule="exact"/>
              <w:rPr>
                <w:b/>
              </w:rPr>
            </w:pPr>
            <w:r w:rsidRPr="00FE01D9">
              <w:rPr>
                <w:b/>
              </w:rPr>
              <w:t>б</w:t>
            </w:r>
          </w:p>
        </w:tc>
        <w:tc>
          <w:tcPr>
            <w:tcW w:w="1203" w:type="dxa"/>
          </w:tcPr>
          <w:p w:rsidR="00B151FF" w:rsidRPr="00FE01D9" w:rsidRDefault="00B151FF" w:rsidP="00A733B9">
            <w:pPr>
              <w:kinsoku w:val="0"/>
              <w:overflowPunct w:val="0"/>
              <w:spacing w:before="1" w:line="170" w:lineRule="exact"/>
              <w:rPr>
                <w:b/>
              </w:rPr>
            </w:pPr>
            <w:r w:rsidRPr="00FE01D9">
              <w:rPr>
                <w:b/>
              </w:rPr>
              <w:t>а</w:t>
            </w:r>
          </w:p>
        </w:tc>
        <w:tc>
          <w:tcPr>
            <w:tcW w:w="1203" w:type="dxa"/>
          </w:tcPr>
          <w:p w:rsidR="00B151FF" w:rsidRPr="00FE01D9" w:rsidRDefault="00B151FF" w:rsidP="00A733B9">
            <w:pPr>
              <w:kinsoku w:val="0"/>
              <w:overflowPunct w:val="0"/>
              <w:spacing w:before="1" w:line="170" w:lineRule="exact"/>
              <w:rPr>
                <w:b/>
              </w:rPr>
            </w:pPr>
            <w:r w:rsidRPr="00FE01D9">
              <w:rPr>
                <w:b/>
              </w:rPr>
              <w:t>а</w:t>
            </w:r>
          </w:p>
        </w:tc>
        <w:tc>
          <w:tcPr>
            <w:tcW w:w="1203" w:type="dxa"/>
          </w:tcPr>
          <w:p w:rsidR="00B151FF" w:rsidRPr="00FE01D9" w:rsidRDefault="00B151FF" w:rsidP="00A733B9">
            <w:pPr>
              <w:kinsoku w:val="0"/>
              <w:overflowPunct w:val="0"/>
              <w:spacing w:before="1" w:line="170" w:lineRule="exact"/>
              <w:rPr>
                <w:b/>
              </w:rPr>
            </w:pPr>
            <w:r w:rsidRPr="00FE01D9">
              <w:rPr>
                <w:b/>
              </w:rPr>
              <w:t>б</w:t>
            </w:r>
          </w:p>
        </w:tc>
        <w:tc>
          <w:tcPr>
            <w:tcW w:w="1204" w:type="dxa"/>
          </w:tcPr>
          <w:p w:rsidR="00B151FF" w:rsidRPr="00FE01D9" w:rsidRDefault="00B151FF" w:rsidP="00A733B9">
            <w:pPr>
              <w:kinsoku w:val="0"/>
              <w:overflowPunct w:val="0"/>
              <w:spacing w:before="1" w:line="170" w:lineRule="exact"/>
              <w:rPr>
                <w:b/>
              </w:rPr>
            </w:pPr>
            <w:r w:rsidRPr="00FE01D9">
              <w:rPr>
                <w:b/>
              </w:rPr>
              <w:t>а</w:t>
            </w:r>
          </w:p>
        </w:tc>
        <w:tc>
          <w:tcPr>
            <w:tcW w:w="1204" w:type="dxa"/>
          </w:tcPr>
          <w:p w:rsidR="00B151FF" w:rsidRPr="00FE01D9" w:rsidRDefault="00B151FF" w:rsidP="00A733B9">
            <w:pPr>
              <w:kinsoku w:val="0"/>
              <w:overflowPunct w:val="0"/>
              <w:spacing w:before="1" w:line="170" w:lineRule="exact"/>
              <w:rPr>
                <w:b/>
              </w:rPr>
            </w:pPr>
            <w:r w:rsidRPr="00FE01D9">
              <w:rPr>
                <w:b/>
              </w:rPr>
              <w:t>а</w:t>
            </w:r>
          </w:p>
        </w:tc>
      </w:tr>
    </w:tbl>
    <w:p w:rsidR="00A733B9" w:rsidRPr="00FE01D9" w:rsidRDefault="00A733B9" w:rsidP="00A733B9">
      <w:pPr>
        <w:kinsoku w:val="0"/>
        <w:overflowPunct w:val="0"/>
        <w:spacing w:before="1" w:line="170" w:lineRule="exact"/>
      </w:pPr>
    </w:p>
    <w:p w:rsidR="00A733B9" w:rsidRPr="009B59BF" w:rsidRDefault="00A733B9" w:rsidP="00A733B9">
      <w:pPr>
        <w:pStyle w:val="a5"/>
        <w:kinsoku w:val="0"/>
        <w:overflowPunct w:val="0"/>
        <w:spacing w:before="69" w:line="360" w:lineRule="auto"/>
        <w:ind w:left="119" w:right="-19" w:firstLine="307"/>
        <w:jc w:val="both"/>
      </w:pPr>
      <w:r w:rsidRPr="009B59BF">
        <w:t>В</w:t>
      </w:r>
      <w:r w:rsidRPr="009B59BF">
        <w:rPr>
          <w:spacing w:val="10"/>
        </w:rPr>
        <w:t xml:space="preserve"> </w:t>
      </w:r>
      <w:r w:rsidRPr="009B59BF">
        <w:t>т</w:t>
      </w:r>
      <w:r w:rsidRPr="009B59BF">
        <w:rPr>
          <w:spacing w:val="-1"/>
        </w:rPr>
        <w:t>ес</w:t>
      </w:r>
      <w:r w:rsidRPr="009B59BF">
        <w:rPr>
          <w:spacing w:val="-5"/>
        </w:rPr>
        <w:t>т</w:t>
      </w:r>
      <w:r w:rsidRPr="009B59BF">
        <w:rPr>
          <w:spacing w:val="4"/>
        </w:rPr>
        <w:t>о</w:t>
      </w:r>
      <w:r w:rsidRPr="009B59BF">
        <w:rPr>
          <w:spacing w:val="1"/>
        </w:rPr>
        <w:t>вы</w:t>
      </w:r>
      <w:r w:rsidRPr="009B59BF">
        <w:t>х</w:t>
      </w:r>
      <w:r w:rsidRPr="009B59BF">
        <w:rPr>
          <w:spacing w:val="6"/>
        </w:rPr>
        <w:t xml:space="preserve"> </w:t>
      </w:r>
      <w:r w:rsidRPr="009B59BF">
        <w:t>з</w:t>
      </w:r>
      <w:r w:rsidRPr="009B59BF">
        <w:rPr>
          <w:spacing w:val="-1"/>
        </w:rPr>
        <w:t>а</w:t>
      </w:r>
      <w:r w:rsidRPr="009B59BF">
        <w:rPr>
          <w:spacing w:val="-3"/>
        </w:rPr>
        <w:t>д</w:t>
      </w:r>
      <w:r w:rsidRPr="009B59BF">
        <w:rPr>
          <w:spacing w:val="-1"/>
        </w:rPr>
        <w:t>а</w:t>
      </w:r>
      <w:r w:rsidRPr="009B59BF">
        <w:t>ниях</w:t>
      </w:r>
      <w:r w:rsidRPr="009B59BF">
        <w:rPr>
          <w:spacing w:val="6"/>
        </w:rPr>
        <w:t xml:space="preserve"> </w:t>
      </w:r>
      <w:r w:rsidRPr="009B59BF">
        <w:rPr>
          <w:spacing w:val="-1"/>
        </w:rPr>
        <w:t>час</w:t>
      </w:r>
      <w:r w:rsidRPr="009B59BF">
        <w:t>т</w:t>
      </w:r>
      <w:r w:rsidRPr="009B59BF">
        <w:rPr>
          <w:spacing w:val="-1"/>
        </w:rPr>
        <w:t>е</w:t>
      </w:r>
      <w:r w:rsidRPr="009B59BF">
        <w:t>й</w:t>
      </w:r>
      <w:r w:rsidRPr="009B59BF">
        <w:rPr>
          <w:spacing w:val="8"/>
        </w:rPr>
        <w:t xml:space="preserve"> </w:t>
      </w:r>
      <w:r w:rsidRPr="009B59BF">
        <w:t>I</w:t>
      </w:r>
      <w:r w:rsidRPr="009B59BF">
        <w:rPr>
          <w:spacing w:val="8"/>
        </w:rPr>
        <w:t xml:space="preserve"> </w:t>
      </w:r>
      <w:r w:rsidRPr="009B59BF">
        <w:t>и</w:t>
      </w:r>
      <w:r w:rsidRPr="009B59BF">
        <w:rPr>
          <w:spacing w:val="3"/>
        </w:rPr>
        <w:t xml:space="preserve"> </w:t>
      </w:r>
      <w:r w:rsidRPr="009B59BF">
        <w:rPr>
          <w:spacing w:val="1"/>
        </w:rPr>
        <w:t>II</w:t>
      </w:r>
      <w:r w:rsidRPr="009B59BF">
        <w:t>I</w:t>
      </w:r>
      <w:r w:rsidRPr="009B59BF">
        <w:rPr>
          <w:spacing w:val="8"/>
        </w:rPr>
        <w:t xml:space="preserve"> </w:t>
      </w:r>
      <w:r w:rsidRPr="009B59BF">
        <w:t>за</w:t>
      </w:r>
      <w:r w:rsidRPr="009B59BF">
        <w:rPr>
          <w:spacing w:val="6"/>
        </w:rPr>
        <w:t xml:space="preserve"> </w:t>
      </w:r>
      <w:r w:rsidRPr="009B59BF">
        <w:rPr>
          <w:spacing w:val="-2"/>
        </w:rPr>
        <w:t>к</w:t>
      </w:r>
      <w:r w:rsidRPr="009B59BF">
        <w:rPr>
          <w:spacing w:val="-1"/>
        </w:rPr>
        <w:t>а</w:t>
      </w:r>
      <w:r w:rsidRPr="009B59BF">
        <w:rPr>
          <w:spacing w:val="1"/>
        </w:rPr>
        <w:t>ж</w:t>
      </w:r>
      <w:r w:rsidRPr="009B59BF">
        <w:rPr>
          <w:spacing w:val="-3"/>
        </w:rPr>
        <w:t>д</w:t>
      </w:r>
      <w:r w:rsidRPr="009B59BF">
        <w:rPr>
          <w:spacing w:val="1"/>
        </w:rPr>
        <w:t>ы</w:t>
      </w:r>
      <w:r w:rsidRPr="009B59BF">
        <w:t>й</w:t>
      </w:r>
      <w:r w:rsidRPr="009B59BF">
        <w:rPr>
          <w:spacing w:val="3"/>
        </w:rPr>
        <w:t xml:space="preserve"> </w:t>
      </w:r>
      <w:r w:rsidRPr="009B59BF">
        <w:rPr>
          <w:spacing w:val="-4"/>
        </w:rPr>
        <w:t>п</w:t>
      </w:r>
      <w:r w:rsidRPr="009B59BF">
        <w:t>р</w:t>
      </w:r>
      <w:r w:rsidRPr="009B59BF">
        <w:rPr>
          <w:spacing w:val="-1"/>
        </w:rPr>
        <w:t>а</w:t>
      </w:r>
      <w:r w:rsidRPr="009B59BF">
        <w:rPr>
          <w:spacing w:val="1"/>
        </w:rPr>
        <w:t>в</w:t>
      </w:r>
      <w:r w:rsidRPr="009B59BF">
        <w:t>ильн</w:t>
      </w:r>
      <w:r w:rsidRPr="009B59BF">
        <w:rPr>
          <w:spacing w:val="-3"/>
        </w:rPr>
        <w:t>ы</w:t>
      </w:r>
      <w:r w:rsidRPr="009B59BF">
        <w:t>й</w:t>
      </w:r>
      <w:r w:rsidRPr="009B59BF">
        <w:rPr>
          <w:spacing w:val="3"/>
        </w:rPr>
        <w:t xml:space="preserve"> </w:t>
      </w:r>
      <w:r w:rsidRPr="009B59BF">
        <w:rPr>
          <w:spacing w:val="4"/>
        </w:rPr>
        <w:t>о</w:t>
      </w:r>
      <w:r w:rsidRPr="009B59BF">
        <w:t>т</w:t>
      </w:r>
      <w:r w:rsidRPr="009B59BF">
        <w:rPr>
          <w:spacing w:val="1"/>
        </w:rPr>
        <w:t>в</w:t>
      </w:r>
      <w:r w:rsidRPr="009B59BF">
        <w:rPr>
          <w:spacing w:val="-1"/>
        </w:rPr>
        <w:t>е</w:t>
      </w:r>
      <w:r w:rsidRPr="009B59BF">
        <w:t>т</w:t>
      </w:r>
      <w:r w:rsidRPr="009B59BF">
        <w:rPr>
          <w:spacing w:val="7"/>
        </w:rPr>
        <w:t xml:space="preserve"> </w:t>
      </w:r>
      <w:r w:rsidRPr="009B59BF">
        <w:rPr>
          <w:spacing w:val="-10"/>
        </w:rPr>
        <w:t>у</w:t>
      </w:r>
      <w:r w:rsidRPr="009B59BF">
        <w:rPr>
          <w:spacing w:val="-1"/>
        </w:rPr>
        <w:t>ч</w:t>
      </w:r>
      <w:r w:rsidRPr="009B59BF">
        <w:rPr>
          <w:spacing w:val="3"/>
        </w:rPr>
        <w:t>а</w:t>
      </w:r>
      <w:r w:rsidRPr="009B59BF">
        <w:rPr>
          <w:spacing w:val="-1"/>
        </w:rPr>
        <w:t>с</w:t>
      </w:r>
      <w:r w:rsidRPr="009B59BF">
        <w:t>тник</w:t>
      </w:r>
      <w:r w:rsidRPr="009B59BF">
        <w:rPr>
          <w:spacing w:val="10"/>
        </w:rPr>
        <w:t xml:space="preserve"> </w:t>
      </w:r>
      <w:r w:rsidRPr="009B59BF">
        <w:rPr>
          <w:spacing w:val="-4"/>
        </w:rPr>
        <w:t>п</w:t>
      </w:r>
      <w:r w:rsidRPr="009B59BF">
        <w:rPr>
          <w:spacing w:val="4"/>
        </w:rPr>
        <w:t>о</w:t>
      </w:r>
      <w:r w:rsidRPr="009B59BF">
        <w:t>л</w:t>
      </w:r>
      <w:r w:rsidRPr="009B59BF">
        <w:rPr>
          <w:spacing w:val="-10"/>
        </w:rPr>
        <w:t>у</w:t>
      </w:r>
      <w:r w:rsidRPr="009B59BF">
        <w:rPr>
          <w:spacing w:val="-1"/>
        </w:rPr>
        <w:t>чае</w:t>
      </w:r>
      <w:r w:rsidRPr="009B59BF">
        <w:t>т</w:t>
      </w:r>
      <w:r w:rsidRPr="009B59BF">
        <w:rPr>
          <w:spacing w:val="12"/>
        </w:rPr>
        <w:t xml:space="preserve"> </w:t>
      </w:r>
      <w:r w:rsidRPr="009B59BF">
        <w:t>по 1</w:t>
      </w:r>
      <w:r w:rsidRPr="009B59BF">
        <w:rPr>
          <w:spacing w:val="16"/>
        </w:rPr>
        <w:t xml:space="preserve"> </w:t>
      </w:r>
      <w:r w:rsidRPr="009B59BF">
        <w:rPr>
          <w:spacing w:val="-3"/>
        </w:rPr>
        <w:t>б</w:t>
      </w:r>
      <w:r w:rsidRPr="009B59BF">
        <w:rPr>
          <w:spacing w:val="-1"/>
        </w:rPr>
        <w:t>а</w:t>
      </w:r>
      <w:r w:rsidRPr="009B59BF">
        <w:t>л</w:t>
      </w:r>
      <w:r w:rsidRPr="009B59BF">
        <w:rPr>
          <w:spacing w:val="5"/>
        </w:rPr>
        <w:t>л</w:t>
      </w:r>
      <w:r w:rsidRPr="009B59BF">
        <w:rPr>
          <w:spacing w:val="-10"/>
        </w:rPr>
        <w:t>у</w:t>
      </w:r>
      <w:r w:rsidRPr="009B59BF">
        <w:t>.</w:t>
      </w:r>
      <w:r w:rsidRPr="009B59BF">
        <w:rPr>
          <w:spacing w:val="18"/>
        </w:rPr>
        <w:t xml:space="preserve"> </w:t>
      </w:r>
      <w:r w:rsidRPr="009B59BF">
        <w:t>В</w:t>
      </w:r>
      <w:r w:rsidRPr="009B59BF">
        <w:rPr>
          <w:spacing w:val="14"/>
        </w:rPr>
        <w:t xml:space="preserve"> </w:t>
      </w:r>
      <w:r w:rsidRPr="009B59BF">
        <w:t>т</w:t>
      </w:r>
      <w:r w:rsidRPr="009B59BF">
        <w:rPr>
          <w:spacing w:val="-1"/>
        </w:rPr>
        <w:t>ес</w:t>
      </w:r>
      <w:r w:rsidRPr="009B59BF">
        <w:rPr>
          <w:spacing w:val="-5"/>
        </w:rPr>
        <w:t>т</w:t>
      </w:r>
      <w:r w:rsidRPr="009B59BF">
        <w:rPr>
          <w:spacing w:val="4"/>
        </w:rPr>
        <w:t>о</w:t>
      </w:r>
      <w:r w:rsidRPr="009B59BF">
        <w:rPr>
          <w:spacing w:val="1"/>
        </w:rPr>
        <w:t>вы</w:t>
      </w:r>
      <w:r w:rsidRPr="009B59BF">
        <w:t>х</w:t>
      </w:r>
      <w:r w:rsidRPr="009B59BF">
        <w:rPr>
          <w:spacing w:val="11"/>
        </w:rPr>
        <w:t xml:space="preserve"> </w:t>
      </w:r>
      <w:r w:rsidRPr="009B59BF">
        <w:t>з</w:t>
      </w:r>
      <w:r w:rsidRPr="009B59BF">
        <w:rPr>
          <w:spacing w:val="-1"/>
        </w:rPr>
        <w:t>а</w:t>
      </w:r>
      <w:r w:rsidRPr="009B59BF">
        <w:rPr>
          <w:spacing w:val="-3"/>
        </w:rPr>
        <w:t>д</w:t>
      </w:r>
      <w:r w:rsidRPr="009B59BF">
        <w:rPr>
          <w:spacing w:val="3"/>
        </w:rPr>
        <w:t>а</w:t>
      </w:r>
      <w:r w:rsidRPr="009B59BF">
        <w:t>ниях</w:t>
      </w:r>
      <w:r w:rsidRPr="009B59BF">
        <w:rPr>
          <w:spacing w:val="11"/>
        </w:rPr>
        <w:t xml:space="preserve"> </w:t>
      </w:r>
      <w:r w:rsidRPr="009B59BF">
        <w:rPr>
          <w:spacing w:val="-1"/>
        </w:rPr>
        <w:t>час</w:t>
      </w:r>
      <w:r w:rsidRPr="009B59BF">
        <w:t>ти</w:t>
      </w:r>
      <w:r w:rsidRPr="009B59BF">
        <w:rPr>
          <w:spacing w:val="17"/>
        </w:rPr>
        <w:t xml:space="preserve"> </w:t>
      </w:r>
      <w:r w:rsidRPr="009B59BF">
        <w:rPr>
          <w:spacing w:val="-4"/>
        </w:rPr>
        <w:t>I</w:t>
      </w:r>
      <w:r w:rsidRPr="009B59BF">
        <w:t>I</w:t>
      </w:r>
      <w:r w:rsidRPr="009B59BF">
        <w:rPr>
          <w:spacing w:val="29"/>
        </w:rPr>
        <w:t xml:space="preserve"> </w:t>
      </w:r>
      <w:r w:rsidRPr="009B59BF">
        <w:t>за</w:t>
      </w:r>
      <w:r w:rsidRPr="009B59BF">
        <w:rPr>
          <w:spacing w:val="10"/>
        </w:rPr>
        <w:t xml:space="preserve"> </w:t>
      </w:r>
      <w:r w:rsidRPr="009B59BF">
        <w:rPr>
          <w:spacing w:val="-2"/>
        </w:rPr>
        <w:t>к</w:t>
      </w:r>
      <w:r w:rsidRPr="009B59BF">
        <w:rPr>
          <w:spacing w:val="-1"/>
        </w:rPr>
        <w:t>а</w:t>
      </w:r>
      <w:r w:rsidRPr="009B59BF">
        <w:rPr>
          <w:spacing w:val="1"/>
        </w:rPr>
        <w:t>ж</w:t>
      </w:r>
      <w:r w:rsidRPr="009B59BF">
        <w:rPr>
          <w:spacing w:val="-3"/>
        </w:rPr>
        <w:t>д</w:t>
      </w:r>
      <w:r w:rsidRPr="009B59BF">
        <w:rPr>
          <w:spacing w:val="1"/>
        </w:rPr>
        <w:t>ы</w:t>
      </w:r>
      <w:r w:rsidRPr="009B59BF">
        <w:t>й</w:t>
      </w:r>
      <w:r w:rsidRPr="009B59BF">
        <w:rPr>
          <w:spacing w:val="12"/>
        </w:rPr>
        <w:t xml:space="preserve"> </w:t>
      </w:r>
      <w:r w:rsidRPr="009B59BF">
        <w:t>пр</w:t>
      </w:r>
      <w:r w:rsidRPr="009B59BF">
        <w:rPr>
          <w:spacing w:val="-1"/>
        </w:rPr>
        <w:t>а</w:t>
      </w:r>
      <w:r w:rsidRPr="009B59BF">
        <w:rPr>
          <w:spacing w:val="1"/>
        </w:rPr>
        <w:t>в</w:t>
      </w:r>
      <w:r w:rsidRPr="009B59BF">
        <w:t>ил</w:t>
      </w:r>
      <w:r w:rsidRPr="009B59BF">
        <w:rPr>
          <w:spacing w:val="-4"/>
        </w:rPr>
        <w:t>ь</w:t>
      </w:r>
      <w:r w:rsidRPr="009B59BF">
        <w:t>н</w:t>
      </w:r>
      <w:r w:rsidRPr="009B59BF">
        <w:rPr>
          <w:spacing w:val="1"/>
        </w:rPr>
        <w:t>ы</w:t>
      </w:r>
      <w:r w:rsidRPr="009B59BF">
        <w:t>й</w:t>
      </w:r>
      <w:r w:rsidRPr="009B59BF">
        <w:rPr>
          <w:spacing w:val="8"/>
        </w:rPr>
        <w:t xml:space="preserve"> </w:t>
      </w:r>
      <w:r w:rsidRPr="009B59BF">
        <w:rPr>
          <w:spacing w:val="4"/>
        </w:rPr>
        <w:t>о</w:t>
      </w:r>
      <w:r w:rsidRPr="009B59BF">
        <w:t>т</w:t>
      </w:r>
      <w:r w:rsidRPr="009B59BF">
        <w:rPr>
          <w:spacing w:val="1"/>
        </w:rPr>
        <w:t>в</w:t>
      </w:r>
      <w:r w:rsidRPr="009B59BF">
        <w:rPr>
          <w:spacing w:val="-1"/>
        </w:rPr>
        <w:t>е</w:t>
      </w:r>
      <w:r w:rsidRPr="009B59BF">
        <w:t>т</w:t>
      </w:r>
      <w:r w:rsidRPr="009B59BF">
        <w:rPr>
          <w:spacing w:val="12"/>
        </w:rPr>
        <w:t xml:space="preserve"> </w:t>
      </w:r>
      <w:r w:rsidRPr="009B59BF">
        <w:rPr>
          <w:spacing w:val="-10"/>
        </w:rPr>
        <w:t>у</w:t>
      </w:r>
      <w:r w:rsidRPr="009B59BF">
        <w:rPr>
          <w:spacing w:val="-1"/>
        </w:rPr>
        <w:t>ч</w:t>
      </w:r>
      <w:r w:rsidRPr="009B59BF">
        <w:rPr>
          <w:spacing w:val="3"/>
        </w:rPr>
        <w:t>а</w:t>
      </w:r>
      <w:r w:rsidRPr="009B59BF">
        <w:rPr>
          <w:spacing w:val="-1"/>
        </w:rPr>
        <w:t>с</w:t>
      </w:r>
      <w:r w:rsidRPr="009B59BF">
        <w:t>тник</w:t>
      </w:r>
      <w:r w:rsidRPr="009B59BF">
        <w:rPr>
          <w:spacing w:val="15"/>
        </w:rPr>
        <w:t xml:space="preserve"> </w:t>
      </w:r>
      <w:r w:rsidRPr="009B59BF">
        <w:rPr>
          <w:spacing w:val="-4"/>
        </w:rPr>
        <w:t>п</w:t>
      </w:r>
      <w:r w:rsidRPr="009B59BF">
        <w:rPr>
          <w:spacing w:val="4"/>
        </w:rPr>
        <w:t>о</w:t>
      </w:r>
      <w:r w:rsidRPr="009B59BF">
        <w:t>л</w:t>
      </w:r>
      <w:r w:rsidRPr="009B59BF">
        <w:rPr>
          <w:spacing w:val="-10"/>
        </w:rPr>
        <w:t>у</w:t>
      </w:r>
      <w:r w:rsidRPr="009B59BF">
        <w:rPr>
          <w:spacing w:val="3"/>
        </w:rPr>
        <w:t>ч</w:t>
      </w:r>
      <w:r w:rsidRPr="009B59BF">
        <w:rPr>
          <w:spacing w:val="-1"/>
        </w:rPr>
        <w:t>ае</w:t>
      </w:r>
      <w:r w:rsidRPr="009B59BF">
        <w:t>т</w:t>
      </w:r>
      <w:r w:rsidRPr="009B59BF">
        <w:rPr>
          <w:spacing w:val="17"/>
        </w:rPr>
        <w:t xml:space="preserve"> </w:t>
      </w:r>
      <w:r w:rsidRPr="009B59BF">
        <w:t>по</w:t>
      </w:r>
      <w:r w:rsidRPr="009B59BF">
        <w:rPr>
          <w:spacing w:val="16"/>
        </w:rPr>
        <w:t xml:space="preserve"> </w:t>
      </w:r>
      <w:r w:rsidRPr="009B59BF">
        <w:t xml:space="preserve">2 </w:t>
      </w:r>
      <w:r w:rsidRPr="009B59BF">
        <w:rPr>
          <w:spacing w:val="-3"/>
        </w:rPr>
        <w:t>б</w:t>
      </w:r>
      <w:r w:rsidRPr="009B59BF">
        <w:rPr>
          <w:spacing w:val="-1"/>
        </w:rPr>
        <w:t>а</w:t>
      </w:r>
      <w:r w:rsidRPr="009B59BF">
        <w:t>лла.</w:t>
      </w:r>
      <w:r w:rsidRPr="009B59BF">
        <w:rPr>
          <w:spacing w:val="30"/>
        </w:rPr>
        <w:t xml:space="preserve"> </w:t>
      </w:r>
      <w:r w:rsidRPr="009B59BF">
        <w:t>В</w:t>
      </w:r>
      <w:r w:rsidRPr="009B59BF">
        <w:rPr>
          <w:spacing w:val="26"/>
        </w:rPr>
        <w:t xml:space="preserve"> </w:t>
      </w:r>
      <w:r w:rsidRPr="009B59BF">
        <w:t>т</w:t>
      </w:r>
      <w:r w:rsidRPr="009B59BF">
        <w:rPr>
          <w:spacing w:val="-1"/>
        </w:rPr>
        <w:t>ес</w:t>
      </w:r>
      <w:r w:rsidRPr="009B59BF">
        <w:rPr>
          <w:spacing w:val="-5"/>
        </w:rPr>
        <w:t>т</w:t>
      </w:r>
      <w:r w:rsidRPr="009B59BF">
        <w:rPr>
          <w:spacing w:val="4"/>
        </w:rPr>
        <w:t>о</w:t>
      </w:r>
      <w:r w:rsidRPr="009B59BF">
        <w:rPr>
          <w:spacing w:val="-3"/>
        </w:rPr>
        <w:t>в</w:t>
      </w:r>
      <w:r w:rsidRPr="009B59BF">
        <w:rPr>
          <w:spacing w:val="1"/>
        </w:rPr>
        <w:t>ы</w:t>
      </w:r>
      <w:r w:rsidRPr="009B59BF">
        <w:t>х</w:t>
      </w:r>
      <w:r w:rsidRPr="009B59BF">
        <w:rPr>
          <w:spacing w:val="23"/>
        </w:rPr>
        <w:t xml:space="preserve"> </w:t>
      </w:r>
      <w:r w:rsidRPr="009B59BF">
        <w:t>з</w:t>
      </w:r>
      <w:r w:rsidRPr="009B59BF">
        <w:rPr>
          <w:spacing w:val="-1"/>
        </w:rPr>
        <w:t>а</w:t>
      </w:r>
      <w:r w:rsidRPr="009B59BF">
        <w:rPr>
          <w:spacing w:val="-3"/>
        </w:rPr>
        <w:t>д</w:t>
      </w:r>
      <w:r w:rsidRPr="009B59BF">
        <w:rPr>
          <w:spacing w:val="-1"/>
        </w:rPr>
        <w:t>а</w:t>
      </w:r>
      <w:r w:rsidRPr="009B59BF">
        <w:t>ниях</w:t>
      </w:r>
      <w:r w:rsidRPr="009B59BF">
        <w:rPr>
          <w:spacing w:val="23"/>
        </w:rPr>
        <w:t xml:space="preserve"> </w:t>
      </w:r>
      <w:r w:rsidRPr="009B59BF">
        <w:rPr>
          <w:spacing w:val="-1"/>
        </w:rPr>
        <w:t>час</w:t>
      </w:r>
      <w:r w:rsidRPr="009B59BF">
        <w:t>ти</w:t>
      </w:r>
      <w:r w:rsidRPr="009B59BF">
        <w:rPr>
          <w:spacing w:val="24"/>
        </w:rPr>
        <w:t xml:space="preserve"> </w:t>
      </w:r>
      <w:r w:rsidRPr="009B59BF">
        <w:rPr>
          <w:spacing w:val="1"/>
        </w:rPr>
        <w:t>I</w:t>
      </w:r>
      <w:r w:rsidRPr="009B59BF">
        <w:t>V</w:t>
      </w:r>
      <w:r w:rsidRPr="009B59BF">
        <w:rPr>
          <w:spacing w:val="28"/>
        </w:rPr>
        <w:t xml:space="preserve"> школьникам </w:t>
      </w:r>
      <w:r w:rsidRPr="009B59BF">
        <w:t>н</w:t>
      </w:r>
      <w:r w:rsidRPr="009B59BF">
        <w:rPr>
          <w:spacing w:val="-1"/>
        </w:rPr>
        <w:t>е</w:t>
      </w:r>
      <w:r w:rsidRPr="009B59BF">
        <w:rPr>
          <w:spacing w:val="4"/>
        </w:rPr>
        <w:t>о</w:t>
      </w:r>
      <w:r w:rsidRPr="009B59BF">
        <w:rPr>
          <w:spacing w:val="-3"/>
        </w:rPr>
        <w:t>б</w:t>
      </w:r>
      <w:r w:rsidRPr="009B59BF">
        <w:rPr>
          <w:spacing w:val="-5"/>
        </w:rPr>
        <w:t>х</w:t>
      </w:r>
      <w:r w:rsidRPr="009B59BF">
        <w:rPr>
          <w:spacing w:val="4"/>
        </w:rPr>
        <w:t>о</w:t>
      </w:r>
      <w:r w:rsidRPr="009B59BF">
        <w:rPr>
          <w:spacing w:val="-3"/>
        </w:rPr>
        <w:t>д</w:t>
      </w:r>
      <w:r w:rsidRPr="009B59BF">
        <w:t>и</w:t>
      </w:r>
      <w:r w:rsidRPr="009B59BF">
        <w:rPr>
          <w:spacing w:val="-4"/>
        </w:rPr>
        <w:t>м</w:t>
      </w:r>
      <w:r w:rsidRPr="009B59BF">
        <w:t>о</w:t>
      </w:r>
      <w:r w:rsidRPr="009B59BF">
        <w:rPr>
          <w:spacing w:val="28"/>
        </w:rPr>
        <w:t xml:space="preserve"> </w:t>
      </w:r>
      <w:r w:rsidRPr="009B59BF">
        <w:t>з</w:t>
      </w:r>
      <w:r w:rsidRPr="009B59BF">
        <w:rPr>
          <w:spacing w:val="-1"/>
        </w:rPr>
        <w:t>а</w:t>
      </w:r>
      <w:r w:rsidRPr="009B59BF">
        <w:rPr>
          <w:spacing w:val="-4"/>
        </w:rPr>
        <w:t>п</w:t>
      </w:r>
      <w:r w:rsidRPr="009B59BF">
        <w:rPr>
          <w:spacing w:val="4"/>
        </w:rPr>
        <w:t>о</w:t>
      </w:r>
      <w:r w:rsidRPr="009B59BF">
        <w:t>л</w:t>
      </w:r>
      <w:r w:rsidRPr="009B59BF">
        <w:rPr>
          <w:spacing w:val="-4"/>
        </w:rPr>
        <w:t>н</w:t>
      </w:r>
      <w:r w:rsidRPr="009B59BF">
        <w:t>ить</w:t>
      </w:r>
      <w:r w:rsidRPr="009B59BF">
        <w:rPr>
          <w:spacing w:val="24"/>
        </w:rPr>
        <w:t xml:space="preserve"> </w:t>
      </w:r>
      <w:r w:rsidRPr="009B59BF">
        <w:rPr>
          <w:spacing w:val="1"/>
        </w:rPr>
        <w:t>м</w:t>
      </w:r>
      <w:r w:rsidRPr="009B59BF">
        <w:rPr>
          <w:spacing w:val="-1"/>
        </w:rPr>
        <w:t>а</w:t>
      </w:r>
      <w:r w:rsidRPr="009B59BF">
        <w:t>тр</w:t>
      </w:r>
      <w:r w:rsidRPr="009B59BF">
        <w:rPr>
          <w:spacing w:val="-4"/>
        </w:rPr>
        <w:t>и</w:t>
      </w:r>
      <w:r w:rsidRPr="009B59BF">
        <w:t>цы</w:t>
      </w:r>
      <w:r w:rsidRPr="009B59BF">
        <w:rPr>
          <w:spacing w:val="25"/>
        </w:rPr>
        <w:t xml:space="preserve"> </w:t>
      </w:r>
      <w:r w:rsidRPr="009B59BF">
        <w:t xml:space="preserve">в </w:t>
      </w:r>
      <w:r w:rsidRPr="009B59BF">
        <w:rPr>
          <w:spacing w:val="-1"/>
        </w:rPr>
        <w:t>с</w:t>
      </w:r>
      <w:r w:rsidRPr="009B59BF">
        <w:t>о</w:t>
      </w:r>
      <w:r w:rsidRPr="009B59BF">
        <w:rPr>
          <w:spacing w:val="4"/>
        </w:rPr>
        <w:t>о</w:t>
      </w:r>
      <w:r w:rsidRPr="009B59BF">
        <w:t>т</w:t>
      </w:r>
      <w:r w:rsidRPr="009B59BF">
        <w:rPr>
          <w:spacing w:val="1"/>
        </w:rPr>
        <w:t>в</w:t>
      </w:r>
      <w:r w:rsidRPr="009B59BF">
        <w:rPr>
          <w:spacing w:val="-1"/>
        </w:rPr>
        <w:t>е</w:t>
      </w:r>
      <w:r w:rsidRPr="009B59BF">
        <w:t>т</w:t>
      </w:r>
      <w:r w:rsidRPr="009B59BF">
        <w:rPr>
          <w:spacing w:val="-1"/>
        </w:rPr>
        <w:t>с</w:t>
      </w:r>
      <w:r w:rsidRPr="009B59BF">
        <w:rPr>
          <w:spacing w:val="-5"/>
        </w:rPr>
        <w:t>т</w:t>
      </w:r>
      <w:r w:rsidRPr="009B59BF">
        <w:rPr>
          <w:spacing w:val="1"/>
        </w:rPr>
        <w:t>в</w:t>
      </w:r>
      <w:r w:rsidRPr="009B59BF">
        <w:t>ии</w:t>
      </w:r>
      <w:r w:rsidRPr="009B59BF">
        <w:rPr>
          <w:spacing w:val="22"/>
        </w:rPr>
        <w:t xml:space="preserve"> </w:t>
      </w:r>
      <w:r w:rsidRPr="009B59BF">
        <w:t>с</w:t>
      </w:r>
      <w:r w:rsidRPr="009B59BF">
        <w:rPr>
          <w:spacing w:val="20"/>
        </w:rPr>
        <w:t xml:space="preserve"> </w:t>
      </w:r>
      <w:r w:rsidRPr="009B59BF">
        <w:t>тр</w:t>
      </w:r>
      <w:r w:rsidRPr="009B59BF">
        <w:rPr>
          <w:spacing w:val="-1"/>
        </w:rPr>
        <w:t>е</w:t>
      </w:r>
      <w:r w:rsidRPr="009B59BF">
        <w:rPr>
          <w:spacing w:val="-3"/>
        </w:rPr>
        <w:t>б</w:t>
      </w:r>
      <w:r w:rsidRPr="009B59BF">
        <w:t>о</w:t>
      </w:r>
      <w:r w:rsidRPr="009B59BF">
        <w:rPr>
          <w:spacing w:val="1"/>
        </w:rPr>
        <w:t>в</w:t>
      </w:r>
      <w:r w:rsidRPr="009B59BF">
        <w:rPr>
          <w:spacing w:val="-1"/>
        </w:rPr>
        <w:t>а</w:t>
      </w:r>
      <w:r w:rsidRPr="009B59BF">
        <w:t>ни</w:t>
      </w:r>
      <w:r w:rsidRPr="009B59BF">
        <w:rPr>
          <w:spacing w:val="-5"/>
        </w:rPr>
        <w:t>я</w:t>
      </w:r>
      <w:r w:rsidRPr="009B59BF">
        <w:rPr>
          <w:spacing w:val="1"/>
        </w:rPr>
        <w:t>м</w:t>
      </w:r>
      <w:r w:rsidRPr="009B59BF">
        <w:t>и,</w:t>
      </w:r>
      <w:r w:rsidRPr="009B59BF">
        <w:rPr>
          <w:spacing w:val="18"/>
        </w:rPr>
        <w:t xml:space="preserve"> </w:t>
      </w:r>
      <w:r w:rsidRPr="009B59BF">
        <w:t>опи</w:t>
      </w:r>
      <w:r w:rsidRPr="009B59BF">
        <w:rPr>
          <w:spacing w:val="-1"/>
        </w:rPr>
        <w:t>са</w:t>
      </w:r>
      <w:r w:rsidRPr="009B59BF">
        <w:t>нн</w:t>
      </w:r>
      <w:r w:rsidRPr="009B59BF">
        <w:rPr>
          <w:spacing w:val="-3"/>
        </w:rPr>
        <w:t>ы</w:t>
      </w:r>
      <w:r w:rsidRPr="009B59BF">
        <w:rPr>
          <w:spacing w:val="1"/>
        </w:rPr>
        <w:t>м</w:t>
      </w:r>
      <w:r w:rsidRPr="009B59BF">
        <w:t>и</w:t>
      </w:r>
      <w:r w:rsidRPr="009B59BF">
        <w:rPr>
          <w:spacing w:val="22"/>
        </w:rPr>
        <w:t xml:space="preserve"> </w:t>
      </w:r>
      <w:r w:rsidRPr="009B59BF">
        <w:t>в</w:t>
      </w:r>
      <w:r w:rsidRPr="009B59BF">
        <w:rPr>
          <w:spacing w:val="23"/>
        </w:rPr>
        <w:t xml:space="preserve"> </w:t>
      </w:r>
      <w:r w:rsidRPr="009B59BF">
        <w:rPr>
          <w:spacing w:val="-5"/>
        </w:rPr>
        <w:t>у</w:t>
      </w:r>
      <w:r w:rsidRPr="009B59BF">
        <w:rPr>
          <w:spacing w:val="-1"/>
        </w:rPr>
        <w:t>с</w:t>
      </w:r>
      <w:r w:rsidRPr="009B59BF">
        <w:t>л</w:t>
      </w:r>
      <w:r w:rsidRPr="009B59BF">
        <w:rPr>
          <w:spacing w:val="4"/>
        </w:rPr>
        <w:t>о</w:t>
      </w:r>
      <w:r w:rsidRPr="009B59BF">
        <w:rPr>
          <w:spacing w:val="-3"/>
        </w:rPr>
        <w:t>в</w:t>
      </w:r>
      <w:r w:rsidRPr="009B59BF">
        <w:t>ия</w:t>
      </w:r>
      <w:r w:rsidRPr="009B59BF">
        <w:rPr>
          <w:spacing w:val="-5"/>
        </w:rPr>
        <w:t>х</w:t>
      </w:r>
      <w:r w:rsidRPr="009B59BF">
        <w:t>.</w:t>
      </w:r>
      <w:r w:rsidRPr="009B59BF">
        <w:rPr>
          <w:spacing w:val="28"/>
        </w:rPr>
        <w:t xml:space="preserve"> </w:t>
      </w:r>
      <w:r w:rsidRPr="009B59BF">
        <w:t>О</w:t>
      </w:r>
      <w:r w:rsidRPr="009B59BF">
        <w:rPr>
          <w:spacing w:val="-7"/>
        </w:rPr>
        <w:t>с</w:t>
      </w:r>
      <w:r w:rsidRPr="009B59BF">
        <w:rPr>
          <w:spacing w:val="4"/>
        </w:rPr>
        <w:t>о</w:t>
      </w:r>
      <w:r w:rsidRPr="009B59BF">
        <w:rPr>
          <w:spacing w:val="-3"/>
        </w:rPr>
        <w:t>б</w:t>
      </w:r>
      <w:r w:rsidRPr="009B59BF">
        <w:rPr>
          <w:spacing w:val="-1"/>
        </w:rPr>
        <w:t>е</w:t>
      </w:r>
      <w:r w:rsidRPr="009B59BF">
        <w:t>н</w:t>
      </w:r>
      <w:r w:rsidRPr="009B59BF">
        <w:rPr>
          <w:spacing w:val="-4"/>
        </w:rPr>
        <w:t>н</w:t>
      </w:r>
      <w:r w:rsidRPr="009B59BF">
        <w:rPr>
          <w:spacing w:val="4"/>
        </w:rPr>
        <w:t>о</w:t>
      </w:r>
      <w:r w:rsidRPr="009B59BF">
        <w:rPr>
          <w:spacing w:val="-1"/>
        </w:rPr>
        <w:t>с</w:t>
      </w:r>
      <w:r w:rsidRPr="009B59BF">
        <w:t>ти</w:t>
      </w:r>
      <w:r w:rsidRPr="009B59BF">
        <w:rPr>
          <w:spacing w:val="17"/>
        </w:rPr>
        <w:t xml:space="preserve"> </w:t>
      </w:r>
      <w:r w:rsidRPr="009B59BF">
        <w:rPr>
          <w:spacing w:val="4"/>
        </w:rPr>
        <w:t>о</w:t>
      </w:r>
      <w:r w:rsidRPr="009B59BF">
        <w:t>ц</w:t>
      </w:r>
      <w:r w:rsidRPr="009B59BF">
        <w:rPr>
          <w:spacing w:val="-1"/>
        </w:rPr>
        <w:t>е</w:t>
      </w:r>
      <w:r w:rsidRPr="009B59BF">
        <w:t>н</w:t>
      </w:r>
      <w:r w:rsidRPr="009B59BF">
        <w:rPr>
          <w:spacing w:val="-4"/>
        </w:rPr>
        <w:t>и</w:t>
      </w:r>
      <w:r w:rsidRPr="009B59BF">
        <w:rPr>
          <w:spacing w:val="1"/>
        </w:rPr>
        <w:t>в</w:t>
      </w:r>
      <w:r w:rsidRPr="009B59BF">
        <w:rPr>
          <w:spacing w:val="-1"/>
        </w:rPr>
        <w:t>а</w:t>
      </w:r>
      <w:r w:rsidRPr="009B59BF">
        <w:t>ния</w:t>
      </w:r>
      <w:r w:rsidRPr="009B59BF">
        <w:rPr>
          <w:spacing w:val="16"/>
        </w:rPr>
        <w:t xml:space="preserve"> </w:t>
      </w:r>
      <w:r w:rsidRPr="009B59BF">
        <w:rPr>
          <w:spacing w:val="4"/>
        </w:rPr>
        <w:t>о</w:t>
      </w:r>
      <w:r w:rsidRPr="009B59BF">
        <w:t>пи</w:t>
      </w:r>
      <w:r w:rsidRPr="009B59BF">
        <w:rPr>
          <w:spacing w:val="-1"/>
        </w:rPr>
        <w:t>са</w:t>
      </w:r>
      <w:r w:rsidRPr="009B59BF">
        <w:rPr>
          <w:spacing w:val="-4"/>
        </w:rPr>
        <w:t>н</w:t>
      </w:r>
      <w:r w:rsidRPr="009B59BF">
        <w:t>ы</w:t>
      </w:r>
      <w:r w:rsidRPr="009B59BF">
        <w:rPr>
          <w:spacing w:val="23"/>
        </w:rPr>
        <w:t xml:space="preserve"> </w:t>
      </w:r>
      <w:r w:rsidRPr="009B59BF">
        <w:t>в т</w:t>
      </w:r>
      <w:r w:rsidRPr="009B59BF">
        <w:rPr>
          <w:spacing w:val="-1"/>
        </w:rPr>
        <w:t>е</w:t>
      </w:r>
      <w:r w:rsidRPr="009B59BF">
        <w:rPr>
          <w:spacing w:val="-2"/>
        </w:rPr>
        <w:t>к</w:t>
      </w:r>
      <w:r w:rsidRPr="009B59BF">
        <w:rPr>
          <w:spacing w:val="-1"/>
        </w:rPr>
        <w:t>с</w:t>
      </w:r>
      <w:r w:rsidRPr="009B59BF">
        <w:t>те</w:t>
      </w:r>
      <w:r w:rsidRPr="009B59BF">
        <w:rPr>
          <w:spacing w:val="1"/>
        </w:rPr>
        <w:t xml:space="preserve"> </w:t>
      </w:r>
      <w:r w:rsidRPr="009B59BF">
        <w:rPr>
          <w:spacing w:val="-3"/>
        </w:rPr>
        <w:t>д</w:t>
      </w:r>
      <w:r w:rsidRPr="009B59BF">
        <w:t>ля</w:t>
      </w:r>
      <w:r w:rsidRPr="009B59BF">
        <w:rPr>
          <w:spacing w:val="2"/>
        </w:rPr>
        <w:t xml:space="preserve"> </w:t>
      </w:r>
      <w:r w:rsidRPr="009B59BF">
        <w:rPr>
          <w:spacing w:val="-2"/>
        </w:rPr>
        <w:t>к</w:t>
      </w:r>
      <w:r w:rsidRPr="009B59BF">
        <w:rPr>
          <w:spacing w:val="-1"/>
        </w:rPr>
        <w:t>а</w:t>
      </w:r>
      <w:r w:rsidRPr="009B59BF">
        <w:rPr>
          <w:spacing w:val="1"/>
        </w:rPr>
        <w:t>ж</w:t>
      </w:r>
      <w:r w:rsidRPr="009B59BF">
        <w:rPr>
          <w:spacing w:val="-3"/>
        </w:rPr>
        <w:t>д</w:t>
      </w:r>
      <w:r w:rsidRPr="009B59BF">
        <w:rPr>
          <w:spacing w:val="4"/>
        </w:rPr>
        <w:t>о</w:t>
      </w:r>
      <w:r w:rsidRPr="009B59BF">
        <w:rPr>
          <w:spacing w:val="-3"/>
        </w:rPr>
        <w:t>г</w:t>
      </w:r>
      <w:r w:rsidRPr="009B59BF">
        <w:t>о</w:t>
      </w:r>
      <w:r w:rsidRPr="009B59BF">
        <w:rPr>
          <w:spacing w:val="2"/>
        </w:rPr>
        <w:t xml:space="preserve"> </w:t>
      </w:r>
      <w:r w:rsidRPr="009B59BF">
        <w:t>з</w:t>
      </w:r>
      <w:r w:rsidRPr="009B59BF">
        <w:rPr>
          <w:spacing w:val="-1"/>
        </w:rPr>
        <w:t>а</w:t>
      </w:r>
      <w:r w:rsidRPr="009B59BF">
        <w:rPr>
          <w:spacing w:val="-3"/>
        </w:rPr>
        <w:t>д</w:t>
      </w:r>
      <w:r w:rsidRPr="009B59BF">
        <w:rPr>
          <w:spacing w:val="-1"/>
        </w:rPr>
        <w:t>а</w:t>
      </w:r>
      <w:r w:rsidRPr="009B59BF">
        <w:t>ния</w:t>
      </w:r>
      <w:r w:rsidRPr="009B59BF">
        <w:rPr>
          <w:spacing w:val="6"/>
        </w:rPr>
        <w:t xml:space="preserve"> </w:t>
      </w:r>
      <w:r w:rsidRPr="009B59BF">
        <w:rPr>
          <w:spacing w:val="-4"/>
        </w:rPr>
        <w:t>и</w:t>
      </w:r>
      <w:r w:rsidRPr="009B59BF">
        <w:t>н</w:t>
      </w:r>
      <w:r w:rsidRPr="009B59BF">
        <w:rPr>
          <w:spacing w:val="-3"/>
        </w:rPr>
        <w:t>д</w:t>
      </w:r>
      <w:r w:rsidRPr="009B59BF">
        <w:t>и</w:t>
      </w:r>
      <w:r w:rsidRPr="009B59BF">
        <w:rPr>
          <w:spacing w:val="1"/>
        </w:rPr>
        <w:t>в</w:t>
      </w:r>
      <w:r w:rsidRPr="009B59BF">
        <w:t>и</w:t>
      </w:r>
      <w:r w:rsidRPr="009B59BF">
        <w:rPr>
          <w:spacing w:val="-3"/>
        </w:rPr>
        <w:t>д</w:t>
      </w:r>
      <w:r w:rsidRPr="009B59BF">
        <w:rPr>
          <w:spacing w:val="-5"/>
        </w:rPr>
        <w:t>у</w:t>
      </w:r>
      <w:r w:rsidRPr="009B59BF">
        <w:rPr>
          <w:spacing w:val="-1"/>
        </w:rPr>
        <w:t>а</w:t>
      </w:r>
      <w:r w:rsidRPr="009B59BF">
        <w:t>льн</w:t>
      </w:r>
      <w:r w:rsidRPr="009B59BF">
        <w:rPr>
          <w:spacing w:val="4"/>
        </w:rPr>
        <w:t>о</w:t>
      </w:r>
      <w:r w:rsidRPr="009B59BF">
        <w:t>.</w:t>
      </w:r>
    </w:p>
    <w:p w:rsidR="00A733B9" w:rsidRPr="009B59BF" w:rsidRDefault="00A733B9" w:rsidP="00A733B9">
      <w:pPr>
        <w:pStyle w:val="a5"/>
        <w:kinsoku w:val="0"/>
        <w:overflowPunct w:val="0"/>
        <w:spacing w:before="69" w:line="360" w:lineRule="auto"/>
        <w:ind w:left="119" w:right="-19" w:firstLine="307"/>
        <w:jc w:val="both"/>
        <w:rPr>
          <w:sz w:val="28"/>
          <w:szCs w:val="28"/>
        </w:rPr>
      </w:pPr>
      <w:r w:rsidRPr="009B59BF">
        <w:rPr>
          <w:sz w:val="28"/>
          <w:szCs w:val="28"/>
        </w:rPr>
        <w:t>Итого за всю работу: часть 1</w:t>
      </w:r>
      <w:r w:rsidRPr="009B59BF">
        <w:rPr>
          <w:b/>
          <w:sz w:val="28"/>
          <w:szCs w:val="28"/>
        </w:rPr>
        <w:t>(60 баллов)</w:t>
      </w:r>
      <w:r w:rsidRPr="009B59BF">
        <w:rPr>
          <w:sz w:val="28"/>
          <w:szCs w:val="28"/>
        </w:rPr>
        <w:t xml:space="preserve"> + часть 2 </w:t>
      </w:r>
      <w:r w:rsidRPr="009B59BF">
        <w:rPr>
          <w:b/>
          <w:sz w:val="28"/>
          <w:szCs w:val="28"/>
        </w:rPr>
        <w:t>(30 баллов)</w:t>
      </w:r>
      <w:r w:rsidRPr="009B59BF">
        <w:rPr>
          <w:sz w:val="28"/>
          <w:szCs w:val="28"/>
        </w:rPr>
        <w:t xml:space="preserve"> + часть 3 </w:t>
      </w:r>
      <w:r w:rsidRPr="009B59BF">
        <w:rPr>
          <w:b/>
          <w:sz w:val="28"/>
          <w:szCs w:val="28"/>
        </w:rPr>
        <w:t>(25 баллов)</w:t>
      </w:r>
      <w:r w:rsidRPr="009B59BF">
        <w:rPr>
          <w:sz w:val="28"/>
          <w:szCs w:val="28"/>
        </w:rPr>
        <w:t xml:space="preserve"> + часть 4 </w:t>
      </w:r>
      <w:r w:rsidRPr="009B59BF">
        <w:rPr>
          <w:b/>
          <w:sz w:val="28"/>
          <w:szCs w:val="28"/>
        </w:rPr>
        <w:t>(14 баллов)</w:t>
      </w:r>
      <w:r w:rsidRPr="009B59BF">
        <w:rPr>
          <w:sz w:val="28"/>
          <w:szCs w:val="28"/>
        </w:rPr>
        <w:t xml:space="preserve"> = </w:t>
      </w:r>
      <w:r w:rsidRPr="009B59BF">
        <w:rPr>
          <w:b/>
          <w:sz w:val="28"/>
          <w:szCs w:val="28"/>
        </w:rPr>
        <w:t>129 баллов</w:t>
      </w:r>
    </w:p>
    <w:p w:rsidR="00A733B9" w:rsidRDefault="00A733B9" w:rsidP="00A733B9">
      <w:pPr>
        <w:kinsoku w:val="0"/>
        <w:overflowPunct w:val="0"/>
        <w:spacing w:before="1" w:line="170" w:lineRule="exact"/>
        <w:rPr>
          <w:sz w:val="17"/>
          <w:szCs w:val="17"/>
        </w:rPr>
      </w:pPr>
    </w:p>
    <w:p w:rsidR="00FB07D4" w:rsidRDefault="00FB07D4"/>
    <w:sectPr w:rsidR="00FB07D4" w:rsidSect="009B59BF">
      <w:footerReference w:type="default" r:id="rId8"/>
      <w:pgSz w:w="11904" w:h="16840"/>
      <w:pgMar w:top="567" w:right="440" w:bottom="940" w:left="851" w:header="0" w:footer="756" w:gutter="0"/>
      <w:cols w:space="720" w:equalWidth="0">
        <w:col w:w="10613"/>
      </w:cols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620C" w:rsidRDefault="0012620C" w:rsidP="00330F27">
      <w:r>
        <w:separator/>
      </w:r>
    </w:p>
  </w:endnote>
  <w:endnote w:type="continuationSeparator" w:id="0">
    <w:p w:rsidR="0012620C" w:rsidRDefault="0012620C" w:rsidP="00330F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F06" w:rsidRDefault="00F21E83">
    <w:pPr>
      <w:kinsoku w:val="0"/>
      <w:overflowPunct w:val="0"/>
      <w:spacing w:line="200" w:lineRule="exact"/>
      <w:rPr>
        <w:sz w:val="20"/>
        <w:szCs w:val="20"/>
      </w:rPr>
    </w:pPr>
    <w:r w:rsidRPr="00F21E8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18.05pt;margin-top:793.1pt;width:16pt;height:14pt;z-index:-251658240;mso-position-horizontal-relative:page;mso-position-vertical-relative:page" o:allowincell="f" filled="f" stroked="f">
          <v:textbox style="mso-next-textbox:#_x0000_s1025" inset="0,0,0,0">
            <w:txbxContent>
              <w:p w:rsidR="005B5F06" w:rsidRDefault="00F21E83">
                <w:pPr>
                  <w:pStyle w:val="a5"/>
                  <w:kinsoku w:val="0"/>
                  <w:overflowPunct w:val="0"/>
                  <w:spacing w:line="265" w:lineRule="exact"/>
                  <w:ind w:left="40"/>
                </w:pPr>
                <w:r>
                  <w:fldChar w:fldCharType="begin"/>
                </w:r>
                <w:r w:rsidR="005B1D88">
                  <w:instrText xml:space="preserve"> PAGE </w:instrText>
                </w:r>
                <w:r>
                  <w:fldChar w:fldCharType="separate"/>
                </w:r>
                <w:r w:rsidR="00A34FD6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02C" w:rsidRDefault="00F21E83">
    <w:pPr>
      <w:kinsoku w:val="0"/>
      <w:overflowPunct w:val="0"/>
      <w:spacing w:line="200" w:lineRule="exact"/>
      <w:rPr>
        <w:sz w:val="20"/>
        <w:szCs w:val="20"/>
      </w:rPr>
    </w:pPr>
    <w:r w:rsidRPr="00F21E8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18.05pt;margin-top:793.1pt;width:16pt;height:14pt;z-index:-251655168;mso-position-horizontal-relative:page;mso-position-vertical-relative:page" o:allowincell="f" filled="f" stroked="f">
          <v:textbox style="mso-next-textbox:#_x0000_s1026" inset="0,0,0,0">
            <w:txbxContent>
              <w:p w:rsidR="0005202C" w:rsidRDefault="00F21E83">
                <w:pPr>
                  <w:pStyle w:val="a5"/>
                  <w:kinsoku w:val="0"/>
                  <w:overflowPunct w:val="0"/>
                  <w:spacing w:line="265" w:lineRule="exact"/>
                  <w:ind w:left="40"/>
                </w:pPr>
                <w:r>
                  <w:fldChar w:fldCharType="begin"/>
                </w:r>
                <w:r w:rsidR="005B1D88">
                  <w:instrText xml:space="preserve"> PAGE </w:instrText>
                </w:r>
                <w:r>
                  <w:fldChar w:fldCharType="separate"/>
                </w:r>
                <w:r w:rsidR="00A34FD6">
                  <w:rPr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620C" w:rsidRDefault="0012620C" w:rsidP="00330F27">
      <w:r>
        <w:separator/>
      </w:r>
    </w:p>
  </w:footnote>
  <w:footnote w:type="continuationSeparator" w:id="0">
    <w:p w:rsidR="0012620C" w:rsidRDefault="0012620C" w:rsidP="00330F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numFmt w:val="bullet"/>
      <w:lvlText w:val="–"/>
      <w:lvlJc w:val="left"/>
      <w:pPr>
        <w:ind w:hanging="245"/>
      </w:pPr>
      <w:rPr>
        <w:rFonts w:ascii="Times New Roman" w:hAnsi="Times New Roman"/>
        <w:b w:val="0"/>
        <w:sz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3"/>
    <w:multiLevelType w:val="multilevel"/>
    <w:tmpl w:val="00000886"/>
    <w:lvl w:ilvl="0">
      <w:start w:val="1"/>
      <w:numFmt w:val="decimal"/>
      <w:lvlText w:val="%1."/>
      <w:lvlJc w:val="left"/>
      <w:pPr>
        <w:ind w:hanging="361"/>
      </w:pPr>
      <w:rPr>
        <w:rFonts w:ascii="Times New Roman" w:hAnsi="Times New Roman" w:cs="Times New Roman"/>
        <w:b/>
        <w:bCs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>
    <w:nsid w:val="00000404"/>
    <w:multiLevelType w:val="multilevel"/>
    <w:tmpl w:val="00000887"/>
    <w:lvl w:ilvl="0">
      <w:start w:val="1"/>
      <w:numFmt w:val="decimal"/>
      <w:lvlText w:val="%1."/>
      <w:lvlJc w:val="left"/>
      <w:pPr>
        <w:ind w:hanging="543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decimal"/>
      <w:lvlText w:val="%2)"/>
      <w:lvlJc w:val="left"/>
      <w:pPr>
        <w:ind w:hanging="264"/>
      </w:pPr>
      <w:rPr>
        <w:rFonts w:ascii="Times New Roman" w:hAnsi="Times New Roman" w:cs="Times New Roman"/>
        <w:b/>
        <w:bCs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>
    <w:nsid w:val="00000405"/>
    <w:multiLevelType w:val="multilevel"/>
    <w:tmpl w:val="00000888"/>
    <w:lvl w:ilvl="0">
      <w:start w:val="1"/>
      <w:numFmt w:val="decimal"/>
      <w:lvlText w:val="%1."/>
      <w:lvlJc w:val="left"/>
      <w:pPr>
        <w:ind w:hanging="361"/>
      </w:pPr>
      <w:rPr>
        <w:rFonts w:ascii="Times New Roman" w:hAnsi="Times New Roman" w:cs="Times New Roman"/>
        <w:b/>
        <w:bCs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">
    <w:nsid w:val="00000406"/>
    <w:multiLevelType w:val="multilevel"/>
    <w:tmpl w:val="00000889"/>
    <w:lvl w:ilvl="0">
      <w:start w:val="1"/>
      <w:numFmt w:val="decimal"/>
      <w:lvlText w:val="%1."/>
      <w:lvlJc w:val="left"/>
      <w:pPr>
        <w:ind w:hanging="245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">
    <w:nsid w:val="00000407"/>
    <w:multiLevelType w:val="multilevel"/>
    <w:tmpl w:val="0000088A"/>
    <w:lvl w:ilvl="0">
      <w:start w:val="2"/>
      <w:numFmt w:val="decimal"/>
      <w:lvlText w:val="%1."/>
      <w:lvlJc w:val="left"/>
      <w:pPr>
        <w:ind w:hanging="543"/>
      </w:pPr>
      <w:rPr>
        <w:rFonts w:ascii="Times New Roman" w:hAnsi="Times New Roman" w:cs="Times New Roman"/>
        <w:b/>
        <w:bCs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">
    <w:nsid w:val="00000408"/>
    <w:multiLevelType w:val="multilevel"/>
    <w:tmpl w:val="0000088B"/>
    <w:lvl w:ilvl="0">
      <w:start w:val="1"/>
      <w:numFmt w:val="decimal"/>
      <w:lvlText w:val="%1."/>
      <w:lvlJc w:val="left"/>
      <w:pPr>
        <w:ind w:hanging="245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">
    <w:nsid w:val="00000409"/>
    <w:multiLevelType w:val="multilevel"/>
    <w:tmpl w:val="0000088C"/>
    <w:lvl w:ilvl="0">
      <w:start w:val="4"/>
      <w:numFmt w:val="decimal"/>
      <w:lvlText w:val="%1."/>
      <w:lvlJc w:val="left"/>
      <w:pPr>
        <w:ind w:hanging="543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hanging="245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8">
    <w:nsid w:val="0000040A"/>
    <w:multiLevelType w:val="multilevel"/>
    <w:tmpl w:val="0000088D"/>
    <w:lvl w:ilvl="0">
      <w:start w:val="1"/>
      <w:numFmt w:val="decimal"/>
      <w:lvlText w:val="%1."/>
      <w:lvlJc w:val="left"/>
      <w:pPr>
        <w:ind w:hanging="245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hanging="428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numFmt w:val="bullet"/>
      <w:lvlText w:val="–"/>
      <w:lvlJc w:val="left"/>
      <w:pPr>
        <w:ind w:hanging="183"/>
      </w:pPr>
      <w:rPr>
        <w:rFonts w:ascii="Times New Roman" w:hAnsi="Times New Roman"/>
        <w:b w:val="0"/>
        <w:sz w:val="24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9">
    <w:nsid w:val="0000040B"/>
    <w:multiLevelType w:val="multilevel"/>
    <w:tmpl w:val="0000088E"/>
    <w:lvl w:ilvl="0">
      <w:start w:val="1"/>
      <w:numFmt w:val="decimal"/>
      <w:lvlText w:val="%1."/>
      <w:lvlJc w:val="left"/>
      <w:pPr>
        <w:ind w:hanging="361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0">
    <w:nsid w:val="0000040C"/>
    <w:multiLevelType w:val="multilevel"/>
    <w:tmpl w:val="0000088F"/>
    <w:lvl w:ilvl="0">
      <w:numFmt w:val="bullet"/>
      <w:lvlText w:val="–"/>
      <w:lvlJc w:val="left"/>
      <w:pPr>
        <w:ind w:hanging="245"/>
      </w:pPr>
      <w:rPr>
        <w:rFonts w:ascii="Times New Roman" w:hAnsi="Times New Roman"/>
        <w:b w:val="0"/>
        <w:sz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A733B9"/>
    <w:rsid w:val="0012620C"/>
    <w:rsid w:val="00330F27"/>
    <w:rsid w:val="003A2589"/>
    <w:rsid w:val="004162CE"/>
    <w:rsid w:val="004A7300"/>
    <w:rsid w:val="005B1D88"/>
    <w:rsid w:val="008B4FD4"/>
    <w:rsid w:val="00A34FD6"/>
    <w:rsid w:val="00A733B9"/>
    <w:rsid w:val="00AF2F92"/>
    <w:rsid w:val="00B151FF"/>
    <w:rsid w:val="00D40841"/>
    <w:rsid w:val="00EC1AC6"/>
    <w:rsid w:val="00F21E83"/>
    <w:rsid w:val="00FB07D4"/>
    <w:rsid w:val="00FC4213"/>
    <w:rsid w:val="00FE01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733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A733B9"/>
    <w:pPr>
      <w:ind w:left="926" w:hanging="264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1"/>
    <w:unhideWhenUsed/>
    <w:qFormat/>
    <w:rsid w:val="00FC421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FC4213"/>
    <w:pPr>
      <w:spacing w:before="100" w:beforeAutospacing="1" w:after="100" w:afterAutospacing="1"/>
      <w:outlineLvl w:val="3"/>
    </w:pPr>
    <w:rPr>
      <w:rFonts w:eastAsia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C4213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C42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FC4213"/>
    <w:rPr>
      <w:b/>
      <w:bCs/>
    </w:rPr>
  </w:style>
  <w:style w:type="paragraph" w:styleId="a4">
    <w:name w:val="List Paragraph"/>
    <w:basedOn w:val="a"/>
    <w:uiPriority w:val="1"/>
    <w:qFormat/>
    <w:rsid w:val="00FC421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A733B9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iPriority w:val="1"/>
    <w:qFormat/>
    <w:rsid w:val="00A733B9"/>
    <w:pPr>
      <w:ind w:left="480"/>
    </w:pPr>
  </w:style>
  <w:style w:type="character" w:customStyle="1" w:styleId="a6">
    <w:name w:val="Основной текст Знак"/>
    <w:basedOn w:val="a0"/>
    <w:link w:val="a5"/>
    <w:uiPriority w:val="1"/>
    <w:rsid w:val="00A733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A733B9"/>
  </w:style>
  <w:style w:type="paragraph" w:styleId="21">
    <w:name w:val="Body Text 2"/>
    <w:basedOn w:val="a"/>
    <w:link w:val="22"/>
    <w:uiPriority w:val="99"/>
    <w:semiHidden/>
    <w:unhideWhenUsed/>
    <w:rsid w:val="00A733B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A733B9"/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A733B9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2016-10-30T07:02:00Z</dcterms:created>
  <dcterms:modified xsi:type="dcterms:W3CDTF">2016-10-30T14:23:00Z</dcterms:modified>
</cp:coreProperties>
</file>